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CDD83" w14:textId="77777777" w:rsidR="00A6773C" w:rsidRPr="000C77CD" w:rsidRDefault="00A6773C">
      <w:pPr>
        <w:spacing w:before="5" w:line="8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1"/>
        <w:gridCol w:w="707"/>
        <w:gridCol w:w="2401"/>
      </w:tblGrid>
      <w:tr w:rsidR="00A6773C" w:rsidRPr="000C77CD" w14:paraId="603F72E4" w14:textId="77777777">
        <w:trPr>
          <w:trHeight w:hRule="exact" w:val="444"/>
        </w:trPr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25EA9E4B" w14:textId="5FAB7596" w:rsidR="00A6773C" w:rsidRPr="000C77CD" w:rsidRDefault="000C77CD">
            <w:pPr>
              <w:spacing w:before="46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Bradleigh Villalobos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76376" w14:textId="77777777" w:rsidR="00A6773C" w:rsidRPr="000C77CD" w:rsidRDefault="00A6773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6773C" w:rsidRPr="000C77CD" w14:paraId="1C434830" w14:textId="77777777">
        <w:trPr>
          <w:trHeight w:hRule="exact" w:val="268"/>
        </w:trPr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7D278A89" w14:textId="77777777" w:rsidR="00A6773C" w:rsidRPr="000C77CD" w:rsidRDefault="00C92989">
            <w:pPr>
              <w:spacing w:line="24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C77CD">
              <w:rPr>
                <w:rFonts w:asciiTheme="majorHAnsi" w:eastAsia="Calibri" w:hAnsiTheme="majorHAnsi" w:cs="Calibri"/>
                <w:spacing w:val="1"/>
                <w:w w:val="74"/>
                <w:sz w:val="22"/>
                <w:szCs w:val="22"/>
              </w:rPr>
              <w:t>123</w:t>
            </w:r>
            <w:r w:rsidRPr="000C77CD">
              <w:rPr>
                <w:rFonts w:asciiTheme="majorHAnsi" w:eastAsia="Calibri" w:hAnsiTheme="majorHAnsi" w:cs="Calibri"/>
                <w:w w:val="74"/>
                <w:sz w:val="22"/>
                <w:szCs w:val="22"/>
              </w:rPr>
              <w:t xml:space="preserve">  </w:t>
            </w:r>
            <w:r w:rsidRPr="000C77CD">
              <w:rPr>
                <w:rFonts w:asciiTheme="majorHAnsi" w:eastAsia="Calibri" w:hAnsiTheme="majorHAnsi" w:cs="Calibri"/>
                <w:spacing w:val="8"/>
                <w:w w:val="74"/>
                <w:sz w:val="22"/>
                <w:szCs w:val="22"/>
              </w:rPr>
              <w:t xml:space="preserve"> </w:t>
            </w:r>
            <w:r w:rsidRPr="000C77CD">
              <w:rPr>
                <w:rFonts w:asciiTheme="majorHAnsi" w:eastAsia="Calibri" w:hAnsiTheme="majorHAnsi" w:cs="Calibri"/>
                <w:spacing w:val="1"/>
                <w:w w:val="74"/>
                <w:sz w:val="22"/>
                <w:szCs w:val="22"/>
              </w:rPr>
              <w:t> </w:t>
            </w:r>
            <w:r w:rsidRPr="000C77CD">
              <w:rPr>
                <w:rFonts w:asciiTheme="majorHAnsi" w:eastAsia="Calibri" w:hAnsiTheme="majorHAnsi" w:cs="Calibri"/>
                <w:spacing w:val="4"/>
                <w:w w:val="102"/>
                <w:sz w:val="22"/>
                <w:szCs w:val="22"/>
              </w:rPr>
              <w:t>M</w:t>
            </w:r>
            <w:r w:rsidRPr="000C77CD">
              <w:rPr>
                <w:rFonts w:asciiTheme="majorHAnsi" w:eastAsia="Calibri" w:hAnsiTheme="majorHAnsi" w:cs="Calibri"/>
                <w:spacing w:val="2"/>
                <w:w w:val="102"/>
                <w:sz w:val="22"/>
                <w:szCs w:val="22"/>
              </w:rPr>
              <w:t>a</w:t>
            </w:r>
            <w:r w:rsidRPr="000C77CD">
              <w:rPr>
                <w:rFonts w:asciiTheme="majorHAnsi" w:eastAsia="Calibri" w:hAnsiTheme="majorHAnsi" w:cs="Calibri"/>
                <w:spacing w:val="1"/>
                <w:w w:val="102"/>
                <w:sz w:val="22"/>
                <w:szCs w:val="22"/>
              </w:rPr>
              <w:t>i</w:t>
            </w:r>
            <w:r w:rsidRPr="000C77CD">
              <w:rPr>
                <w:rFonts w:asciiTheme="majorHAnsi" w:eastAsia="Calibri" w:hAnsiTheme="majorHAnsi" w:cs="Calibri"/>
                <w:spacing w:val="2"/>
                <w:w w:val="102"/>
                <w:sz w:val="22"/>
                <w:szCs w:val="22"/>
              </w:rPr>
              <w:t>n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</w:t>
            </w:r>
            <w:r w:rsidRPr="000C77CD">
              <w:rPr>
                <w:rFonts w:asciiTheme="majorHAnsi" w:eastAsia="Calibri" w:hAnsiTheme="majorHAnsi" w:cs="Calibri"/>
                <w:spacing w:val="1"/>
                <w:w w:val="25"/>
                <w:sz w:val="22"/>
                <w:szCs w:val="22"/>
              </w:rPr>
              <w:t> </w:t>
            </w:r>
            <w:r w:rsidRPr="000C77CD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S</w:t>
            </w:r>
            <w:r w:rsidRPr="000C77CD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tr</w:t>
            </w:r>
            <w:r w:rsidRPr="000C77CD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ee</w:t>
            </w:r>
            <w:r w:rsidRPr="000C77CD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t</w:t>
            </w:r>
            <w:r w:rsidRPr="000C77CD">
              <w:rPr>
                <w:rFonts w:asciiTheme="majorHAnsi" w:eastAsia="Calibri" w:hAnsiTheme="majorHAnsi" w:cs="Calibri"/>
                <w:spacing w:val="1"/>
                <w:w w:val="42"/>
                <w:sz w:val="22"/>
                <w:szCs w:val="22"/>
              </w:rPr>
              <w:t>,    </w:t>
            </w:r>
            <w:r w:rsidRPr="000C77CD">
              <w:rPr>
                <w:rFonts w:asciiTheme="majorHAnsi" w:eastAsia="Calibri" w:hAnsiTheme="majorHAnsi" w:cs="Calibri"/>
                <w:spacing w:val="2"/>
                <w:w w:val="102"/>
                <w:sz w:val="22"/>
                <w:szCs w:val="22"/>
              </w:rPr>
              <w:t>Any</w:t>
            </w:r>
            <w:r w:rsidRPr="000C77CD">
              <w:rPr>
                <w:rFonts w:asciiTheme="majorHAnsi" w:eastAsia="Calibri" w:hAnsiTheme="majorHAnsi" w:cs="Calibri"/>
                <w:spacing w:val="3"/>
                <w:w w:val="102"/>
                <w:sz w:val="22"/>
                <w:szCs w:val="22"/>
              </w:rPr>
              <w:t>w</w:t>
            </w:r>
            <w:r w:rsidRPr="000C77CD">
              <w:rPr>
                <w:rFonts w:asciiTheme="majorHAnsi" w:eastAsia="Calibri" w:hAnsiTheme="majorHAnsi" w:cs="Calibri"/>
                <w:spacing w:val="2"/>
                <w:w w:val="102"/>
                <w:sz w:val="22"/>
                <w:szCs w:val="22"/>
              </w:rPr>
              <w:t>he</w:t>
            </w:r>
            <w:r w:rsidRPr="000C77CD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r</w:t>
            </w:r>
            <w:r w:rsidRPr="000C77CD">
              <w:rPr>
                <w:rFonts w:asciiTheme="majorHAnsi" w:eastAsia="Calibri" w:hAnsiTheme="majorHAnsi" w:cs="Calibri"/>
                <w:spacing w:val="2"/>
                <w:w w:val="102"/>
                <w:sz w:val="22"/>
                <w:szCs w:val="22"/>
              </w:rPr>
              <w:t>e</w:t>
            </w:r>
            <w:r w:rsidRPr="000C77CD">
              <w:rPr>
                <w:rFonts w:asciiTheme="majorHAnsi" w:eastAsia="Calibri" w:hAnsiTheme="majorHAnsi" w:cs="Calibri"/>
                <w:spacing w:val="1"/>
                <w:w w:val="42"/>
                <w:sz w:val="22"/>
                <w:szCs w:val="22"/>
              </w:rPr>
              <w:t>,    </w:t>
            </w:r>
            <w:r w:rsidRPr="000C77CD">
              <w:rPr>
                <w:rFonts w:asciiTheme="majorHAnsi" w:eastAsia="Calibri" w:hAnsiTheme="majorHAnsi" w:cs="Calibri"/>
                <w:spacing w:val="2"/>
                <w:w w:val="102"/>
                <w:sz w:val="22"/>
                <w:szCs w:val="22"/>
              </w:rPr>
              <w:t>CA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</w:t>
            </w:r>
            <w:r w:rsidRPr="000C77CD">
              <w:rPr>
                <w:rFonts w:asciiTheme="majorHAnsi" w:eastAsia="Calibri" w:hAnsiTheme="majorHAnsi" w:cs="Calibri"/>
                <w:spacing w:val="1"/>
                <w:w w:val="25"/>
                <w:sz w:val="22"/>
                <w:szCs w:val="22"/>
              </w:rPr>
              <w:t> </w:t>
            </w:r>
            <w:r w:rsidRPr="000C77CD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00000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             </w:t>
            </w:r>
            <w:r w:rsidRPr="000C77CD">
              <w:rPr>
                <w:rFonts w:asciiTheme="majorHAnsi" w:eastAsia="Calibri" w:hAnsiTheme="majorHAnsi" w:cs="Calibri"/>
                <w:spacing w:val="7"/>
                <w:w w:val="25"/>
                <w:sz w:val="22"/>
                <w:szCs w:val="22"/>
              </w:rPr>
              <w:t xml:space="preserve"> 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   </w:t>
            </w:r>
            <w:r w:rsidRPr="000C77CD">
              <w:rPr>
                <w:rFonts w:asciiTheme="majorHAnsi" w:eastAsia="Calibri" w:hAnsiTheme="majorHAnsi" w:cs="Calibri"/>
                <w:spacing w:val="4"/>
                <w:w w:val="25"/>
                <w:sz w:val="22"/>
                <w:szCs w:val="22"/>
              </w:rPr>
              <w:t xml:space="preserve"> 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   </w:t>
            </w:r>
            <w:r w:rsidRPr="000C77CD">
              <w:rPr>
                <w:rFonts w:asciiTheme="majorHAnsi" w:eastAsia="Calibri" w:hAnsiTheme="majorHAnsi" w:cs="Calibri"/>
                <w:spacing w:val="4"/>
                <w:w w:val="25"/>
                <w:sz w:val="22"/>
                <w:szCs w:val="22"/>
              </w:rPr>
              <w:t xml:space="preserve"> 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   </w:t>
            </w:r>
            <w:r w:rsidRPr="000C77CD">
              <w:rPr>
                <w:rFonts w:asciiTheme="majorHAnsi" w:eastAsia="Calibri" w:hAnsiTheme="majorHAnsi" w:cs="Calibri"/>
                <w:spacing w:val="4"/>
                <w:w w:val="25"/>
                <w:sz w:val="22"/>
                <w:szCs w:val="22"/>
              </w:rPr>
              <w:t xml:space="preserve"> 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   </w:t>
            </w:r>
            <w:r w:rsidRPr="000C77CD">
              <w:rPr>
                <w:rFonts w:asciiTheme="majorHAnsi" w:eastAsia="Calibri" w:hAnsiTheme="majorHAnsi" w:cs="Calibri"/>
                <w:spacing w:val="4"/>
                <w:w w:val="25"/>
                <w:sz w:val="22"/>
                <w:szCs w:val="22"/>
              </w:rPr>
              <w:t xml:space="preserve"> 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   </w:t>
            </w:r>
            <w:r w:rsidRPr="000C77CD">
              <w:rPr>
                <w:rFonts w:asciiTheme="majorHAnsi" w:eastAsia="Calibri" w:hAnsiTheme="majorHAnsi" w:cs="Calibri"/>
                <w:spacing w:val="4"/>
                <w:w w:val="25"/>
                <w:sz w:val="22"/>
                <w:szCs w:val="22"/>
              </w:rPr>
              <w:t xml:space="preserve"> 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> </w:t>
            </w:r>
            <w:r w:rsidRPr="000C77CD">
              <w:rPr>
                <w:rFonts w:asciiTheme="majorHAnsi" w:eastAsia="Calibri" w:hAnsiTheme="majorHAnsi" w:cs="Calibri"/>
                <w:spacing w:val="1"/>
                <w:w w:val="102"/>
                <w:sz w:val="22"/>
                <w:szCs w:val="22"/>
              </w:rPr>
              <w:t>(</w:t>
            </w:r>
            <w:r w:rsidRPr="000C77CD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401</w:t>
            </w:r>
            <w:r w:rsidRPr="000C77CD">
              <w:rPr>
                <w:rFonts w:asciiTheme="majorHAnsi" w:eastAsia="Calibri" w:hAnsiTheme="majorHAnsi" w:cs="Calibri"/>
                <w:spacing w:val="1"/>
                <w:w w:val="103"/>
                <w:sz w:val="22"/>
                <w:szCs w:val="22"/>
              </w:rPr>
              <w:t>)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</w:t>
            </w:r>
            <w:r w:rsidRPr="000C77CD">
              <w:rPr>
                <w:rFonts w:asciiTheme="majorHAnsi" w:eastAsia="Calibri" w:hAnsiTheme="majorHAnsi" w:cs="Calibri"/>
                <w:spacing w:val="1"/>
                <w:w w:val="25"/>
                <w:sz w:val="22"/>
                <w:szCs w:val="22"/>
              </w:rPr>
              <w:t> </w:t>
            </w:r>
            <w:r w:rsidRPr="000C77CD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555</w:t>
            </w:r>
            <w:r w:rsidRPr="000C77CD">
              <w:rPr>
                <w:rFonts w:asciiTheme="majorHAnsi" w:eastAsia="Calibri" w:hAnsiTheme="majorHAnsi" w:cs="Calibri"/>
                <w:w w:val="34"/>
                <w:sz w:val="22"/>
                <w:szCs w:val="22"/>
              </w:rPr>
              <w:t>-­</w:t>
            </w:r>
            <w:r w:rsidRPr="000C77CD">
              <w:rPr>
                <w:rFonts w:asciiTheme="majorHAnsi" w:eastAsia="Calibri" w:hAnsiTheme="majorHAnsi" w:cs="Calibri"/>
                <w:spacing w:val="1"/>
                <w:w w:val="34"/>
                <w:sz w:val="22"/>
                <w:szCs w:val="22"/>
              </w:rPr>
              <w:t>‐</w:t>
            </w:r>
            <w:r w:rsidRPr="000C77CD">
              <w:rPr>
                <w:rFonts w:asciiTheme="majorHAnsi" w:eastAsia="Calibri" w:hAnsiTheme="majorHAnsi" w:cs="Calibri"/>
                <w:spacing w:val="2"/>
                <w:w w:val="103"/>
                <w:sz w:val="22"/>
                <w:szCs w:val="22"/>
              </w:rPr>
              <w:t>1212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</w:t>
            </w:r>
            <w:r w:rsidRPr="000C77CD">
              <w:rPr>
                <w:rFonts w:asciiTheme="majorHAnsi" w:eastAsia="Calibri" w:hAnsiTheme="majorHAnsi" w:cs="Calibri"/>
                <w:spacing w:val="1"/>
                <w:w w:val="25"/>
                <w:sz w:val="22"/>
                <w:szCs w:val="22"/>
              </w:rPr>
              <w:t> 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70FAB7AE" w14:textId="77777777" w:rsidR="00A6773C" w:rsidRPr="000C77CD" w:rsidRDefault="00C92989">
            <w:pPr>
              <w:spacing w:line="240" w:lineRule="exact"/>
              <w:ind w:left="199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C77CD">
              <w:rPr>
                <w:rFonts w:asciiTheme="majorHAnsi" w:eastAsia="Calibri" w:hAnsiTheme="majorHAnsi" w:cs="Calibri"/>
                <w:spacing w:val="1"/>
                <w:w w:val="25"/>
                <w:sz w:val="22"/>
                <w:szCs w:val="22"/>
              </w:rPr>
              <w:t xml:space="preserve">   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   </w:t>
            </w:r>
            <w:r w:rsidRPr="000C77CD">
              <w:rPr>
                <w:rFonts w:asciiTheme="majorHAnsi" w:eastAsia="Calibri" w:hAnsiTheme="majorHAnsi" w:cs="Calibri"/>
                <w:spacing w:val="4"/>
                <w:w w:val="25"/>
                <w:sz w:val="22"/>
                <w:szCs w:val="22"/>
              </w:rPr>
              <w:t xml:space="preserve"> 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   </w:t>
            </w:r>
            <w:r w:rsidRPr="000C77CD">
              <w:rPr>
                <w:rFonts w:asciiTheme="majorHAnsi" w:eastAsia="Calibri" w:hAnsiTheme="majorHAnsi" w:cs="Calibri"/>
                <w:spacing w:val="4"/>
                <w:w w:val="25"/>
                <w:sz w:val="22"/>
                <w:szCs w:val="22"/>
              </w:rPr>
              <w:t xml:space="preserve"> 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   </w:t>
            </w:r>
            <w:r w:rsidRPr="000C77CD">
              <w:rPr>
                <w:rFonts w:asciiTheme="majorHAnsi" w:eastAsia="Calibri" w:hAnsiTheme="majorHAnsi" w:cs="Calibri"/>
                <w:spacing w:val="4"/>
                <w:w w:val="25"/>
                <w:sz w:val="22"/>
                <w:szCs w:val="22"/>
              </w:rPr>
              <w:t xml:space="preserve"> 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   </w:t>
            </w:r>
            <w:r w:rsidRPr="000C77CD">
              <w:rPr>
                <w:rFonts w:asciiTheme="majorHAnsi" w:eastAsia="Calibri" w:hAnsiTheme="majorHAnsi" w:cs="Calibri"/>
                <w:spacing w:val="4"/>
                <w:w w:val="25"/>
                <w:sz w:val="22"/>
                <w:szCs w:val="22"/>
              </w:rPr>
              <w:t xml:space="preserve"> 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   </w:t>
            </w:r>
            <w:r w:rsidRPr="000C77CD">
              <w:rPr>
                <w:rFonts w:asciiTheme="majorHAnsi" w:eastAsia="Calibri" w:hAnsiTheme="majorHAnsi" w:cs="Calibri"/>
                <w:spacing w:val="1"/>
                <w:w w:val="25"/>
                <w:sz w:val="22"/>
                <w:szCs w:val="22"/>
              </w:rPr>
              <w:t xml:space="preserve"> 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5D658F9C" w14:textId="0091AE5D" w:rsidR="00A6773C" w:rsidRPr="000C77CD" w:rsidRDefault="000C77CD">
            <w:pPr>
              <w:spacing w:line="240" w:lineRule="exact"/>
              <w:ind w:left="211"/>
              <w:rPr>
                <w:rFonts w:asciiTheme="majorHAnsi" w:eastAsia="Calibri" w:hAnsiTheme="majorHAnsi" w:cs="Calibr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bradleigh@gmail.com</w:t>
            </w:r>
            <w:r w:rsidR="00C92989"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 </w:t>
            </w:r>
          </w:p>
        </w:tc>
      </w:tr>
      <w:tr w:rsidR="00A6773C" w:rsidRPr="000C77CD" w14:paraId="2C07AB03" w14:textId="77777777">
        <w:trPr>
          <w:trHeight w:hRule="exact" w:val="245"/>
        </w:trPr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5C351E38" w14:textId="77777777" w:rsidR="00A6773C" w:rsidRPr="000C77CD" w:rsidRDefault="00C92989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7CD540CD" w14:textId="77777777" w:rsidR="00A6773C" w:rsidRPr="000C77CD" w:rsidRDefault="00A6773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1C23FF59" w14:textId="77777777" w:rsidR="00A6773C" w:rsidRPr="000C77CD" w:rsidRDefault="00A6773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6773C" w:rsidRPr="000C77CD" w14:paraId="7D7AAEE2" w14:textId="77777777">
        <w:trPr>
          <w:trHeight w:hRule="exact" w:val="534"/>
        </w:trPr>
        <w:tc>
          <w:tcPr>
            <w:tcW w:w="560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D3855FA" w14:textId="77777777" w:rsidR="00A6773C" w:rsidRPr="000C77CD" w:rsidRDefault="00C92989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 xml:space="preserve">   </w:t>
            </w:r>
            <w:r w:rsidRPr="000C77CD">
              <w:rPr>
                <w:rFonts w:asciiTheme="majorHAnsi" w:eastAsia="Calibri" w:hAnsiTheme="majorHAnsi" w:cs="Calibri"/>
                <w:w w:val="25"/>
                <w:sz w:val="22"/>
                <w:szCs w:val="22"/>
              </w:rPr>
              <w:t> </w:t>
            </w:r>
          </w:p>
          <w:p w14:paraId="35472107" w14:textId="77777777" w:rsidR="00A6773C" w:rsidRPr="000C77CD" w:rsidRDefault="00C92989">
            <w:pPr>
              <w:spacing w:before="17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C77CD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>S</w:t>
            </w:r>
            <w:r w:rsidRPr="000C77CD">
              <w:rPr>
                <w:rFonts w:asciiTheme="majorHAnsi" w:eastAsia="Calibri" w:hAnsiTheme="majorHAnsi" w:cs="Calibri"/>
                <w:b/>
                <w:spacing w:val="3"/>
                <w:sz w:val="22"/>
                <w:szCs w:val="22"/>
              </w:rPr>
              <w:t>U</w:t>
            </w:r>
            <w:r w:rsidRPr="000C77CD">
              <w:rPr>
                <w:rFonts w:asciiTheme="majorHAnsi" w:eastAsia="Calibri" w:hAnsiTheme="majorHAnsi" w:cs="Calibri"/>
                <w:b/>
                <w:spacing w:val="4"/>
                <w:sz w:val="22"/>
                <w:szCs w:val="22"/>
              </w:rPr>
              <w:t>MM</w:t>
            </w:r>
            <w:r w:rsidRPr="000C77CD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>ARY</w:t>
            </w:r>
            <w:r w:rsidRPr="000C77CD">
              <w:rPr>
                <w:rFonts w:asciiTheme="majorHAnsi" w:eastAsia="Calibri" w:hAnsiTheme="majorHAnsi" w:cs="Calibri"/>
                <w:b/>
                <w:spacing w:val="13"/>
                <w:sz w:val="22"/>
                <w:szCs w:val="22"/>
              </w:rPr>
              <w:t xml:space="preserve"> </w:t>
            </w:r>
            <w:r w:rsidRPr="000C77CD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 xml:space="preserve">   </w:t>
            </w:r>
            <w:r w:rsidRPr="000C77CD">
              <w:rPr>
                <w:rFonts w:asciiTheme="majorHAnsi" w:eastAsia="Calibri" w:hAnsiTheme="majorHAnsi" w:cs="Calibri"/>
                <w:b/>
                <w:spacing w:val="4"/>
                <w:w w:val="25"/>
                <w:sz w:val="22"/>
                <w:szCs w:val="22"/>
              </w:rPr>
              <w:t xml:space="preserve"> </w:t>
            </w:r>
            <w:r w:rsidRPr="000C77CD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 xml:space="preserve">   </w:t>
            </w:r>
            <w:r w:rsidRPr="000C77CD">
              <w:rPr>
                <w:rFonts w:asciiTheme="majorHAnsi" w:eastAsia="Calibri" w:hAnsiTheme="majorHAnsi" w:cs="Calibri"/>
                <w:b/>
                <w:spacing w:val="1"/>
                <w:w w:val="25"/>
                <w:sz w:val="22"/>
                <w:szCs w:val="22"/>
              </w:rPr>
              <w:t xml:space="preserve"> </w:t>
            </w:r>
            <w:r w:rsidRPr="000C77CD">
              <w:rPr>
                <w:rFonts w:asciiTheme="majorHAnsi" w:eastAsia="Calibri" w:hAnsiTheme="majorHAnsi" w:cs="Calibr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4CACEC8" w14:textId="77777777" w:rsidR="00A6773C" w:rsidRPr="000C77CD" w:rsidRDefault="00A6773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36B7BD6" w14:textId="77777777" w:rsidR="00A6773C" w:rsidRPr="000C77CD" w:rsidRDefault="00A6773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69414E7" w14:textId="77777777" w:rsidR="00A6773C" w:rsidRPr="000C77CD" w:rsidRDefault="00C92989">
      <w:pPr>
        <w:spacing w:line="80" w:lineRule="exact"/>
        <w:ind w:left="5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w w:val="27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7"/>
          <w:sz w:val="22"/>
          <w:szCs w:val="22"/>
        </w:rPr>
        <w:t> </w:t>
      </w:r>
    </w:p>
    <w:p w14:paraId="59F2C50C" w14:textId="77777777" w:rsidR="00A6773C" w:rsidRPr="000C77CD" w:rsidRDefault="00C92989">
      <w:pPr>
        <w:spacing w:before="9" w:line="250" w:lineRule="auto"/>
        <w:ind w:left="140" w:right="587"/>
        <w:jc w:val="both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ea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lt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hca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0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exe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25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expe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2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ad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supe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nnova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49"/>
          <w:sz w:val="22"/>
          <w:szCs w:val="22"/>
        </w:rPr>
        <w:t xml:space="preserve">s   </w:t>
      </w:r>
      <w:r w:rsidRPr="000C77CD">
        <w:rPr>
          <w:rFonts w:asciiTheme="majorHAnsi" w:eastAsia="Calibri" w:hAnsiTheme="majorHAnsi" w:cs="Calibri"/>
          <w:spacing w:val="1"/>
          <w:w w:val="49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espond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chan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hea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hca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60"/>
          <w:sz w:val="22"/>
          <w:szCs w:val="22"/>
        </w:rPr>
        <w:t>,    </w:t>
      </w:r>
      <w:r w:rsidRPr="000C77CD">
        <w:rPr>
          <w:rFonts w:asciiTheme="majorHAnsi" w:eastAsia="Calibri" w:hAnsiTheme="majorHAnsi" w:cs="Calibri"/>
          <w:spacing w:val="2"/>
          <w:w w:val="60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bu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nesses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ope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Leade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sh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based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ounda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eve</w:t>
      </w:r>
      <w:r w:rsidRPr="000C77CD">
        <w:rPr>
          <w:rFonts w:asciiTheme="majorHAnsi" w:eastAsia="Calibri" w:hAnsiTheme="majorHAnsi" w:cs="Calibri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 xml:space="preserve">-­‐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nc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eas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ng</w:t>
      </w:r>
      <w:r w:rsidRPr="000C77CD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4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l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1"/>
          <w:w w:val="61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3"/>
          <w:w w:val="61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1"/>
          <w:w w:val="47"/>
          <w:sz w:val="22"/>
          <w:szCs w:val="22"/>
        </w:rPr>
        <w:t xml:space="preserve">    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espons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ilit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517E431C" w14:textId="77777777" w:rsidR="00A6773C" w:rsidRPr="000C77CD" w:rsidRDefault="00C92989">
      <w:pPr>
        <w:spacing w:line="180" w:lineRule="exact"/>
        <w:ind w:left="14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w w:val="24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w w:val="24"/>
          <w:sz w:val="22"/>
          <w:szCs w:val="22"/>
        </w:rPr>
        <w:t> </w:t>
      </w:r>
    </w:p>
    <w:p w14:paraId="73E17CA2" w14:textId="77777777" w:rsidR="00A6773C" w:rsidRPr="000C77CD" w:rsidRDefault="00C92989">
      <w:pPr>
        <w:spacing w:before="1"/>
        <w:ind w:left="14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w w:val="24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w w:val="24"/>
          <w:sz w:val="22"/>
          <w:szCs w:val="22"/>
        </w:rPr>
        <w:t> </w:t>
      </w:r>
    </w:p>
    <w:p w14:paraId="2C774F89" w14:textId="77777777" w:rsidR="00A6773C" w:rsidRPr="000C77CD" w:rsidRDefault="00C92989">
      <w:pPr>
        <w:spacing w:before="15"/>
        <w:ind w:left="14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EXPER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b/>
          <w:spacing w:val="3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CE</w:t>
      </w:r>
      <w:r w:rsidRPr="000C77CD">
        <w:rPr>
          <w:rFonts w:asciiTheme="majorHAnsi" w:eastAsia="Calibri" w:hAnsiTheme="majorHAnsi" w:cs="Calibri"/>
          <w:b/>
          <w:spacing w:val="1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</w:p>
    <w:p w14:paraId="7832F7D5" w14:textId="77777777" w:rsidR="00A6773C" w:rsidRPr="000C77CD" w:rsidRDefault="00C92989">
      <w:pPr>
        <w:spacing w:before="27"/>
        <w:ind w:left="14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sz w:val="22"/>
          <w:szCs w:val="22"/>
        </w:rPr>
        <w:pict w14:anchorId="6BD4403D">
          <v:group id="_x0000_s1031" style="position:absolute;left:0;text-align:left;margin-left:88.55pt;margin-top:1.45pt;width:434.9pt;height:0;z-index:-251660288;mso-position-horizontal-relative:page" coordorigin="1771,29" coordsize="8698,0">
            <v:shape id="_x0000_s1032" style="position:absolute;left:1771;top:29;width:8698;height:0" coordorigin="1771,29" coordsize="8698,0" path="m1771,29r8698,e" filled="f" strokeweight=".58pt">
              <v:path arrowok="t"/>
            </v:shape>
            <w10:wrap anchorx="page"/>
          </v:group>
        </w:pict>
      </w:r>
      <w:r w:rsidRPr="000C77CD">
        <w:rPr>
          <w:rFonts w:asciiTheme="majorHAnsi" w:eastAsia="Calibri" w:hAnsiTheme="majorHAnsi" w:cs="Calibri"/>
          <w:w w:val="24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4"/>
          <w:sz w:val="22"/>
          <w:szCs w:val="22"/>
        </w:rPr>
        <w:t> </w:t>
      </w:r>
    </w:p>
    <w:p w14:paraId="6EEC117E" w14:textId="14F0A9F8" w:rsidR="00A6773C" w:rsidRPr="000C77CD" w:rsidRDefault="00C92989" w:rsidP="000C77CD">
      <w:pPr>
        <w:spacing w:before="10" w:line="251" w:lineRule="auto"/>
        <w:ind w:left="140" w:right="113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b/>
          <w:spacing w:val="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OO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                                                                     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       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                                                                                                                                                                                                                             </w:t>
      </w:r>
      <w:r w:rsidRPr="000C77CD">
        <w:rPr>
          <w:rFonts w:asciiTheme="majorHAnsi" w:eastAsia="Calibri" w:hAnsiTheme="majorHAnsi" w:cs="Calibri"/>
          <w:b/>
          <w:spacing w:val="3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08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2013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SVP</w:t>
      </w:r>
      <w:r w:rsidRPr="000C77CD">
        <w:rPr>
          <w:rFonts w:asciiTheme="majorHAnsi" w:eastAsia="Calibri" w:hAnsiTheme="majorHAnsi" w:cs="Calibri"/>
          <w:b/>
          <w:spacing w:val="1"/>
          <w:w w:val="61"/>
          <w:sz w:val="22"/>
          <w:szCs w:val="22"/>
        </w:rPr>
        <w:t>,    </w:t>
      </w:r>
      <w:r w:rsidRPr="000C77CD">
        <w:rPr>
          <w:rFonts w:asciiTheme="majorHAnsi" w:eastAsia="Calibri" w:hAnsiTheme="majorHAnsi" w:cs="Calibri"/>
          <w:b/>
          <w:spacing w:val="2"/>
          <w:w w:val="61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b/>
          <w:spacing w:val="1"/>
          <w:w w:val="54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b/>
          <w:spacing w:val="2"/>
          <w:w w:val="54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are</w:t>
      </w:r>
      <w:r w:rsidRPr="000C77CD">
        <w:rPr>
          <w:rFonts w:asciiTheme="majorHAnsi" w:eastAsia="Calibri" w:hAnsiTheme="majorHAnsi" w:cs="Calibri"/>
          <w:b/>
          <w:spacing w:val="1"/>
          <w:w w:val="52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b/>
          <w:spacing w:val="2"/>
          <w:w w:val="5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erv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NO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                                                                                       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2006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2008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   </w:t>
      </w:r>
      <w:r w:rsidRPr="000C77CD">
        <w:rPr>
          <w:rFonts w:asciiTheme="majorHAnsi" w:eastAsia="Calibri" w:hAnsiTheme="majorHAnsi" w:cs="Calibri"/>
          <w:spacing w:val="9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Pete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Any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CA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                           </w:t>
      </w:r>
      <w:r w:rsidRPr="000C77CD">
        <w:rPr>
          <w:rFonts w:asciiTheme="majorHAnsi" w:eastAsia="Calibri" w:hAnsiTheme="majorHAnsi" w:cs="Calibri"/>
          <w:spacing w:val="2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                                                          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  </w:t>
      </w:r>
      <w:r w:rsidRPr="000C77CD">
        <w:rPr>
          <w:rFonts w:asciiTheme="majorHAnsi" w:eastAsia="Calibri" w:hAnsiTheme="majorHAnsi" w:cs="Calibri"/>
          <w:sz w:val="22"/>
          <w:szCs w:val="22"/>
        </w:rPr>
        <w:t xml:space="preserve">            </w:t>
      </w:r>
      <w:r w:rsidRPr="000C77CD">
        <w:rPr>
          <w:rFonts w:asciiTheme="majorHAnsi" w:eastAsia="Calibri" w:hAnsiTheme="majorHAnsi" w:cs="Calibri"/>
          <w:spacing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color w:val="FF0000"/>
          <w:w w:val="25"/>
          <w:sz w:val="22"/>
          <w:szCs w:val="22"/>
        </w:rPr>
        <w:t xml:space="preserve"> </w:t>
      </w:r>
    </w:p>
    <w:p w14:paraId="7167F486" w14:textId="77777777" w:rsidR="00A6773C" w:rsidRPr="000C77CD" w:rsidRDefault="00C92989">
      <w:pPr>
        <w:spacing w:before="22"/>
        <w:ind w:left="14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Led</w:t>
      </w:r>
      <w:r w:rsidRPr="000C77CD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ope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x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n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hea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hca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1"/>
          <w:w w:val="52"/>
          <w:sz w:val="22"/>
          <w:szCs w:val="22"/>
        </w:rPr>
        <w:t>,    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3C1CAC4B" w14:textId="77777777" w:rsidR="00A6773C" w:rsidRPr="000C77CD" w:rsidRDefault="00C92989">
      <w:pPr>
        <w:spacing w:before="12"/>
        <w:ind w:left="5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617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be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60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be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ehab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lit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on   </w:t>
      </w:r>
      <w:r w:rsidRPr="000C77CD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53"/>
          <w:sz w:val="22"/>
          <w:szCs w:val="22"/>
        </w:rPr>
        <w:t xml:space="preserve">e   </w:t>
      </w:r>
      <w:r w:rsidRPr="000C77CD">
        <w:rPr>
          <w:rFonts w:asciiTheme="majorHAnsi" w:eastAsia="Calibri" w:hAnsiTheme="majorHAnsi" w:cs="Calibri"/>
          <w:spacing w:val="1"/>
          <w:w w:val="53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oups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330A9D94" w14:textId="77777777" w:rsidR="00A6773C" w:rsidRPr="000C77CD" w:rsidRDefault="00C92989">
      <w:pPr>
        <w:spacing w:before="12" w:line="240" w:lineRule="exact"/>
        <w:ind w:left="5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~</w:t>
      </w:r>
      <w:r w:rsidRPr="000C77CD">
        <w:rPr>
          <w:rFonts w:asciiTheme="majorHAnsi" w:eastAsia="Calibri" w:hAnsiTheme="majorHAnsi" w:cs="Calibri"/>
          <w:spacing w:val="2"/>
          <w:w w:val="74"/>
          <w:sz w:val="22"/>
          <w:szCs w:val="22"/>
        </w:rPr>
        <w:t xml:space="preserve">270   </w:t>
      </w:r>
      <w:r w:rsidRPr="000C77CD">
        <w:rPr>
          <w:rFonts w:asciiTheme="majorHAnsi" w:eastAsia="Calibri" w:hAnsiTheme="majorHAnsi" w:cs="Calibri"/>
          <w:spacing w:val="1"/>
          <w:w w:val="7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ph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60"/>
          <w:sz w:val="22"/>
          <w:szCs w:val="22"/>
        </w:rPr>
        <w:t>l    </w:t>
      </w:r>
      <w:r w:rsidRPr="000C77CD">
        <w:rPr>
          <w:rFonts w:asciiTheme="majorHAnsi" w:eastAsia="Calibri" w:hAnsiTheme="majorHAnsi" w:cs="Calibri"/>
          <w:spacing w:val="2"/>
          <w:w w:val="60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394BF28F" w14:textId="77777777" w:rsidR="00A6773C" w:rsidRPr="000C77CD" w:rsidRDefault="00C92989">
      <w:pPr>
        <w:spacing w:before="8"/>
        <w:ind w:left="14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w w:val="24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4"/>
          <w:sz w:val="22"/>
          <w:szCs w:val="22"/>
        </w:rPr>
        <w:t> </w:t>
      </w:r>
    </w:p>
    <w:p w14:paraId="31A52FD7" w14:textId="77777777" w:rsidR="00A6773C" w:rsidRPr="000C77CD" w:rsidRDefault="00C92989">
      <w:pPr>
        <w:tabs>
          <w:tab w:val="left" w:pos="500"/>
        </w:tabs>
        <w:spacing w:before="20" w:line="251" w:lineRule="auto"/>
        <w:ind w:left="500" w:right="654" w:hanging="360"/>
        <w:rPr>
          <w:rFonts w:asciiTheme="majorHAnsi" w:eastAsia="Calibri" w:hAnsiTheme="majorHAnsi" w:cs="Calibri"/>
          <w:sz w:val="22"/>
          <w:szCs w:val="22"/>
        </w:rPr>
        <w:sectPr w:rsidR="00A6773C" w:rsidRPr="000C77CD">
          <w:pgSz w:w="12240" w:h="15840"/>
          <w:pgMar w:top="940" w:right="1600" w:bottom="280" w:left="1660" w:header="720" w:footer="720" w:gutter="0"/>
          <w:cols w:space="720"/>
        </w:sectPr>
      </w:pPr>
      <w:r w:rsidRPr="000C77CD">
        <w:rPr>
          <w:rFonts w:asciiTheme="majorHAnsi" w:hAnsiTheme="majorHAnsi"/>
          <w:w w:val="135"/>
          <w:sz w:val="22"/>
          <w:szCs w:val="22"/>
        </w:rPr>
        <w:t>•</w:t>
      </w:r>
      <w:r w:rsidRPr="000C77CD">
        <w:rPr>
          <w:rFonts w:asciiTheme="majorHAnsi" w:hAnsiTheme="majorHAnsi"/>
          <w:sz w:val="22"/>
          <w:szCs w:val="22"/>
        </w:rPr>
        <w:tab/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Led</w:t>
      </w:r>
      <w:r w:rsidRPr="000C77CD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ans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n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za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on   </w:t>
      </w:r>
      <w:r w:rsidRPr="000C77CD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su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h   </w:t>
      </w:r>
      <w:r w:rsidRPr="000C77CD">
        <w:rPr>
          <w:rFonts w:asciiTheme="majorHAnsi" w:eastAsia="Calibri" w:hAnsiTheme="majorHAnsi" w:cs="Calibri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 xml:space="preserve">-­‐ 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co</w:t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vo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cu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sco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49"/>
          <w:sz w:val="22"/>
          <w:szCs w:val="22"/>
        </w:rPr>
        <w:t xml:space="preserve">s   </w:t>
      </w:r>
      <w:r w:rsidRPr="000C77CD">
        <w:rPr>
          <w:rFonts w:asciiTheme="majorHAnsi" w:eastAsia="Calibri" w:hAnsiTheme="majorHAnsi" w:cs="Calibri"/>
          <w:spacing w:val="1"/>
          <w:w w:val="49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ode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ocused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eve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yone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’</w:t>
      </w:r>
      <w:r w:rsidRPr="000C77CD">
        <w:rPr>
          <w:rFonts w:asciiTheme="majorHAnsi" w:eastAsia="Calibri" w:hAnsiTheme="majorHAnsi" w:cs="Calibri"/>
          <w:spacing w:val="2"/>
          <w:w w:val="49"/>
          <w:sz w:val="22"/>
          <w:szCs w:val="22"/>
        </w:rPr>
        <w:t>s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ac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oun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ab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ilit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ke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2929276B" w14:textId="77777777" w:rsidR="00A6773C" w:rsidRPr="000C77CD" w:rsidRDefault="00C92989">
      <w:pPr>
        <w:spacing w:line="140" w:lineRule="exact"/>
        <w:jc w:val="right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2ADA0552" w14:textId="77777777" w:rsidR="00A6773C" w:rsidRPr="000C77CD" w:rsidRDefault="00C92989">
      <w:pPr>
        <w:spacing w:before="1" w:line="160" w:lineRule="exact"/>
        <w:rPr>
          <w:rFonts w:asciiTheme="majorHAnsi" w:hAnsiTheme="majorHAnsi"/>
          <w:sz w:val="22"/>
          <w:szCs w:val="22"/>
        </w:rPr>
      </w:pPr>
      <w:r w:rsidRPr="000C77CD">
        <w:rPr>
          <w:rFonts w:asciiTheme="majorHAnsi" w:hAnsiTheme="majorHAnsi"/>
          <w:sz w:val="22"/>
          <w:szCs w:val="22"/>
        </w:rPr>
        <w:br w:type="column"/>
      </w:r>
    </w:p>
    <w:p w14:paraId="090ADF47" w14:textId="77777777" w:rsidR="00A6773C" w:rsidRPr="000C77CD" w:rsidRDefault="00C92989">
      <w:pPr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Re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Q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lit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on   </w:t>
      </w:r>
      <w:r w:rsidRPr="000C77CD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eade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sh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p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ea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ff</w:t>
      </w:r>
      <w:r w:rsidRPr="000C77CD">
        <w:rPr>
          <w:rFonts w:asciiTheme="majorHAnsi" w:eastAsia="Calibri" w:hAnsiTheme="majorHAnsi" w:cs="Calibri"/>
          <w:spacing w:val="1"/>
          <w:w w:val="60"/>
          <w:sz w:val="22"/>
          <w:szCs w:val="22"/>
        </w:rPr>
        <w:t>,    </w:t>
      </w:r>
      <w:r w:rsidRPr="000C77CD">
        <w:rPr>
          <w:rFonts w:asciiTheme="majorHAnsi" w:eastAsia="Calibri" w:hAnsiTheme="majorHAnsi" w:cs="Calibri"/>
          <w:spacing w:val="2"/>
          <w:w w:val="60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nd</w:t>
      </w:r>
      <w:r w:rsidRPr="000C77CD">
        <w:rPr>
          <w:rFonts w:asciiTheme="majorHAnsi" w:eastAsia="Calibri" w:hAnsiTheme="majorHAnsi" w:cs="Calibri"/>
          <w:spacing w:val="1"/>
          <w:w w:val="45"/>
          <w:sz w:val="22"/>
          <w:szCs w:val="22"/>
        </w:rPr>
        <w:t xml:space="preserve">    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01245B06" w14:textId="77777777" w:rsidR="00A6773C" w:rsidRPr="000C77CD" w:rsidRDefault="00C92989">
      <w:pPr>
        <w:spacing w:before="12"/>
        <w:ind w:left="3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w w:val="67"/>
          <w:sz w:val="22"/>
          <w:szCs w:val="22"/>
        </w:rPr>
        <w:t xml:space="preserve">  </w:t>
      </w:r>
      <w:r w:rsidRPr="000C77CD">
        <w:rPr>
          <w:rFonts w:asciiTheme="majorHAnsi" w:eastAsia="Calibri" w:hAnsiTheme="majorHAnsi" w:cs="Calibri"/>
          <w:spacing w:val="7"/>
          <w:w w:val="67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base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ove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6AC49971" w14:textId="77777777" w:rsidR="00A6773C" w:rsidRPr="000C77CD" w:rsidRDefault="00C92989">
      <w:pPr>
        <w:spacing w:line="260" w:lineRule="exact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Reg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ne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Leap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’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56"/>
          <w:sz w:val="22"/>
          <w:szCs w:val="22"/>
        </w:rPr>
        <w:t>,    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sed</w:t>
      </w:r>
      <w:r w:rsidRPr="000C77CD">
        <w:rPr>
          <w:rFonts w:asciiTheme="majorHAnsi" w:eastAsia="Calibri" w:hAnsiTheme="majorHAnsi" w:cs="Calibri"/>
          <w:spacing w:val="1"/>
          <w:w w:val="50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0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1"/>
          <w:w w:val="49"/>
          <w:sz w:val="22"/>
          <w:szCs w:val="22"/>
        </w:rPr>
        <w:t xml:space="preserve">    s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49"/>
          <w:sz w:val="22"/>
          <w:szCs w:val="22"/>
        </w:rPr>
        <w:t xml:space="preserve">    s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0C77CD">
        <w:rPr>
          <w:rFonts w:asciiTheme="majorHAnsi" w:eastAsia="Calibri" w:hAnsiTheme="majorHAnsi" w:cs="Calibri"/>
          <w:spacing w:val="1"/>
          <w:w w:val="45"/>
          <w:sz w:val="22"/>
          <w:szCs w:val="22"/>
        </w:rPr>
        <w:t xml:space="preserve">    f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1"/>
          <w:w w:val="53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3"/>
          <w:sz w:val="22"/>
          <w:szCs w:val="22"/>
        </w:rPr>
        <w:t>1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8</w:t>
      </w:r>
      <w:r w:rsidRPr="000C77CD">
        <w:rPr>
          <w:rFonts w:asciiTheme="majorHAnsi" w:eastAsia="Calibri" w:hAnsiTheme="majorHAnsi" w:cs="Calibri"/>
          <w:w w:val="99"/>
          <w:position w:val="10"/>
          <w:sz w:val="22"/>
          <w:szCs w:val="22"/>
        </w:rPr>
        <w:t>th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50</w:t>
      </w:r>
      <w:r w:rsidRPr="000C77CD">
        <w:rPr>
          <w:rFonts w:asciiTheme="majorHAnsi" w:eastAsia="Calibri" w:hAnsiTheme="majorHAnsi" w:cs="Calibri"/>
          <w:w w:val="99"/>
          <w:position w:val="10"/>
          <w:sz w:val="22"/>
          <w:szCs w:val="22"/>
        </w:rPr>
        <w:t>th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42"/>
          <w:sz w:val="22"/>
          <w:szCs w:val="22"/>
        </w:rPr>
        <w:t>,    </w:t>
      </w:r>
    </w:p>
    <w:p w14:paraId="133F80F6" w14:textId="77777777" w:rsidR="00A6773C" w:rsidRPr="000C77CD" w:rsidRDefault="00C92989">
      <w:pPr>
        <w:spacing w:before="12"/>
        <w:ind w:left="3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~$1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at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sk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06431471" w14:textId="77777777" w:rsidR="00A6773C" w:rsidRPr="000C77CD" w:rsidRDefault="00C92989">
      <w:pPr>
        <w:spacing w:before="12" w:line="220" w:lineRule="exact"/>
        <w:ind w:left="360"/>
        <w:rPr>
          <w:rFonts w:asciiTheme="majorHAnsi" w:eastAsia="Calibri" w:hAnsiTheme="majorHAnsi" w:cs="Calibri"/>
          <w:sz w:val="22"/>
          <w:szCs w:val="22"/>
        </w:rPr>
        <w:sectPr w:rsidR="00A6773C" w:rsidRPr="000C77CD">
          <w:type w:val="continuous"/>
          <w:pgSz w:w="12240" w:h="15840"/>
          <w:pgMar w:top="940" w:right="1600" w:bottom="280" w:left="1660" w:header="720" w:footer="720" w:gutter="0"/>
          <w:cols w:num="2" w:space="720" w:equalWidth="0">
            <w:col w:w="168" w:space="332"/>
            <w:col w:w="8480"/>
          </w:cols>
        </w:sectPr>
      </w:pP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5673F9EF" w14:textId="77777777" w:rsidR="00A6773C" w:rsidRPr="000C77CD" w:rsidRDefault="00C92989">
      <w:pPr>
        <w:tabs>
          <w:tab w:val="left" w:pos="500"/>
        </w:tabs>
        <w:spacing w:before="31" w:line="249" w:lineRule="auto"/>
        <w:ind w:left="500" w:right="671" w:hanging="360"/>
        <w:jc w:val="both"/>
        <w:rPr>
          <w:rFonts w:asciiTheme="majorHAnsi" w:eastAsia="Calibri" w:hAnsiTheme="majorHAnsi" w:cs="Calibri"/>
          <w:sz w:val="22"/>
          <w:szCs w:val="22"/>
        </w:rPr>
        <w:sectPr w:rsidR="00A6773C" w:rsidRPr="000C77CD">
          <w:type w:val="continuous"/>
          <w:pgSz w:w="12240" w:h="15840"/>
          <w:pgMar w:top="940" w:right="1600" w:bottom="280" w:left="1660" w:header="720" w:footer="720" w:gutter="0"/>
          <w:cols w:space="720"/>
        </w:sectPr>
      </w:pPr>
      <w:r w:rsidRPr="000C77CD">
        <w:rPr>
          <w:rFonts w:asciiTheme="majorHAnsi" w:hAnsiTheme="majorHAnsi"/>
          <w:w w:val="135"/>
          <w:sz w:val="22"/>
          <w:szCs w:val="22"/>
        </w:rPr>
        <w:t>•</w:t>
      </w:r>
      <w:r w:rsidRPr="000C77CD">
        <w:rPr>
          <w:rFonts w:asciiTheme="majorHAnsi" w:hAnsiTheme="majorHAnsi"/>
          <w:sz w:val="22"/>
          <w:szCs w:val="22"/>
        </w:rPr>
        <w:tab/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gn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ifi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can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tl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ad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46"/>
          <w:sz w:val="22"/>
          <w:szCs w:val="22"/>
        </w:rPr>
        <w:t xml:space="preserve">    t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ans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46"/>
          <w:sz w:val="22"/>
          <w:szCs w:val="22"/>
        </w:rPr>
        <w:t xml:space="preserve">    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49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49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65"/>
          <w:sz w:val="22"/>
          <w:szCs w:val="22"/>
        </w:rPr>
        <w:t xml:space="preserve">    li</w:t>
      </w:r>
      <w:r w:rsidRPr="000C77CD">
        <w:rPr>
          <w:rFonts w:asciiTheme="majorHAnsi" w:eastAsia="Calibri" w:hAnsiTheme="majorHAnsi" w:cs="Calibri"/>
          <w:spacing w:val="2"/>
          <w:w w:val="65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61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3"/>
          <w:w w:val="61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ode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1"/>
          <w:w w:val="42"/>
          <w:sz w:val="22"/>
          <w:szCs w:val="22"/>
        </w:rPr>
        <w:t>.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Changed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sod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1"/>
          <w:w w:val="46"/>
          <w:sz w:val="22"/>
          <w:szCs w:val="22"/>
        </w:rPr>
        <w:t>t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45"/>
          <w:sz w:val="22"/>
          <w:szCs w:val="22"/>
        </w:rPr>
        <w:t>f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hea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ness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sease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</w:t>
      </w:r>
      <w:r w:rsidRPr="000C77CD">
        <w:rPr>
          <w:rFonts w:asciiTheme="majorHAnsi" w:eastAsia="Calibri" w:hAnsiTheme="majorHAnsi" w:cs="Calibri"/>
          <w:spacing w:val="12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3A481938" w14:textId="77777777" w:rsidR="00A6773C" w:rsidRPr="000C77CD" w:rsidRDefault="00C92989">
      <w:pPr>
        <w:spacing w:line="140" w:lineRule="exact"/>
        <w:ind w:right="17"/>
        <w:jc w:val="right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7AFC598C" w14:textId="77777777" w:rsidR="00A6773C" w:rsidRPr="000C77CD" w:rsidRDefault="00A6773C">
      <w:pPr>
        <w:spacing w:before="4" w:line="160" w:lineRule="exact"/>
        <w:rPr>
          <w:rFonts w:asciiTheme="majorHAnsi" w:hAnsiTheme="majorHAnsi"/>
          <w:sz w:val="22"/>
          <w:szCs w:val="22"/>
        </w:rPr>
      </w:pPr>
    </w:p>
    <w:p w14:paraId="3E0458C1" w14:textId="77777777" w:rsidR="00A6773C" w:rsidRPr="000C77CD" w:rsidRDefault="00A6773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CDB88F" w14:textId="77777777" w:rsidR="00A6773C" w:rsidRPr="000C77CD" w:rsidRDefault="00A6773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2E14A0" w14:textId="77777777" w:rsidR="00A6773C" w:rsidRPr="000C77CD" w:rsidRDefault="00C92989">
      <w:pPr>
        <w:ind w:right="27"/>
        <w:jc w:val="right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color w:val="FF0000"/>
          <w:w w:val="27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color w:val="FF0000"/>
          <w:w w:val="27"/>
          <w:sz w:val="22"/>
          <w:szCs w:val="22"/>
        </w:rPr>
        <w:t> </w:t>
      </w:r>
    </w:p>
    <w:p w14:paraId="14DA0D54" w14:textId="77777777" w:rsidR="00A6773C" w:rsidRPr="000C77CD" w:rsidRDefault="00A6773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3E02C5" w14:textId="77777777" w:rsidR="00A6773C" w:rsidRPr="000C77CD" w:rsidRDefault="00A6773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1FCFC55" w14:textId="77777777" w:rsidR="00A6773C" w:rsidRPr="000C77CD" w:rsidRDefault="00A6773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692EA2" w14:textId="77777777" w:rsidR="00A6773C" w:rsidRPr="000C77CD" w:rsidRDefault="00A6773C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5B2EC9F4" w14:textId="77777777" w:rsidR="00A6773C" w:rsidRPr="000C77CD" w:rsidRDefault="00C92989">
      <w:pPr>
        <w:spacing w:line="220" w:lineRule="exact"/>
        <w:jc w:val="right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2D066BF6" w14:textId="77777777" w:rsidR="00A6773C" w:rsidRPr="000C77CD" w:rsidRDefault="00C92989">
      <w:pPr>
        <w:spacing w:before="3" w:line="160" w:lineRule="exact"/>
        <w:rPr>
          <w:rFonts w:asciiTheme="majorHAnsi" w:hAnsiTheme="majorHAnsi"/>
          <w:sz w:val="22"/>
          <w:szCs w:val="22"/>
        </w:rPr>
      </w:pPr>
      <w:r w:rsidRPr="000C77CD">
        <w:rPr>
          <w:rFonts w:asciiTheme="majorHAnsi" w:hAnsiTheme="majorHAnsi"/>
          <w:sz w:val="22"/>
          <w:szCs w:val="22"/>
        </w:rPr>
        <w:br w:type="column"/>
      </w:r>
    </w:p>
    <w:p w14:paraId="6A68796E" w14:textId="77777777" w:rsidR="00A6773C" w:rsidRPr="000C77CD" w:rsidRDefault="00C92989">
      <w:pPr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Re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Pete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48"/>
          <w:sz w:val="22"/>
          <w:szCs w:val="22"/>
        </w:rPr>
        <w:t xml:space="preserve">/   </w:t>
      </w:r>
      <w:r w:rsidRPr="000C77CD">
        <w:rPr>
          <w:rFonts w:asciiTheme="majorHAnsi" w:eastAsia="Calibri" w:hAnsiTheme="majorHAnsi" w:cs="Calibri"/>
          <w:spacing w:val="1"/>
          <w:w w:val="48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ph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onsh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qu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hes</w:t>
      </w:r>
      <w:r w:rsidRPr="000C77CD">
        <w:rPr>
          <w:rFonts w:asciiTheme="majorHAnsi" w:eastAsia="Calibri" w:hAnsiTheme="majorHAnsi" w:cs="Calibri"/>
          <w:spacing w:val="1"/>
          <w:w w:val="46"/>
          <w:sz w:val="22"/>
          <w:szCs w:val="22"/>
        </w:rPr>
        <w:t>t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qua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lit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doc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45077296" w14:textId="77777777" w:rsidR="00A6773C" w:rsidRPr="000C77CD" w:rsidRDefault="00C92989">
      <w:pPr>
        <w:spacing w:before="12"/>
        <w:ind w:left="3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bene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fit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1"/>
          <w:w w:val="47"/>
          <w:sz w:val="22"/>
          <w:szCs w:val="22"/>
        </w:rPr>
        <w:t>r   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n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hea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hca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ees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: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49C3C779" w14:textId="77777777" w:rsidR="00A6773C" w:rsidRPr="000C77CD" w:rsidRDefault="00A6773C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76C844C5" w14:textId="77777777" w:rsidR="00A6773C" w:rsidRPr="000C77CD" w:rsidRDefault="00C92989">
      <w:pPr>
        <w:tabs>
          <w:tab w:val="left" w:pos="720"/>
        </w:tabs>
        <w:spacing w:line="251" w:lineRule="auto"/>
        <w:ind w:left="720" w:right="271" w:hanging="360"/>
        <w:rPr>
          <w:rFonts w:asciiTheme="majorHAnsi" w:eastAsia="Calibri" w:hAnsiTheme="majorHAnsi" w:cs="Calibri"/>
          <w:sz w:val="22"/>
          <w:szCs w:val="22"/>
        </w:rPr>
        <w:sectPr w:rsidR="00A6773C" w:rsidRPr="000C77CD">
          <w:type w:val="continuous"/>
          <w:pgSz w:w="12240" w:h="15840"/>
          <w:pgMar w:top="940" w:right="1600" w:bottom="280" w:left="1660" w:header="720" w:footer="720" w:gutter="0"/>
          <w:cols w:num="2" w:space="720" w:equalWidth="0">
            <w:col w:w="185" w:space="315"/>
            <w:col w:w="8480"/>
          </w:cols>
        </w:sectPr>
      </w:pPr>
      <w:r w:rsidRPr="000C77CD">
        <w:rPr>
          <w:rFonts w:asciiTheme="majorHAnsi" w:hAnsiTheme="majorHAnsi"/>
          <w:w w:val="135"/>
          <w:sz w:val="22"/>
          <w:szCs w:val="22"/>
        </w:rPr>
        <w:t>•</w:t>
      </w:r>
      <w:r w:rsidRPr="000C77CD">
        <w:rPr>
          <w:rFonts w:asciiTheme="majorHAnsi" w:hAnsiTheme="majorHAnsi"/>
          <w:sz w:val="22"/>
          <w:szCs w:val="22"/>
        </w:rPr>
        <w:tab/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ph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onboa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eedbac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k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6"/>
          <w:sz w:val="22"/>
          <w:szCs w:val="22"/>
        </w:rPr>
        <w:t xml:space="preserve">  </w:t>
      </w:r>
      <w:r w:rsidRPr="000C77CD">
        <w:rPr>
          <w:rFonts w:asciiTheme="majorHAnsi" w:eastAsia="Calibri" w:hAnsiTheme="majorHAnsi" w:cs="Calibri"/>
          <w:spacing w:val="12"/>
          <w:w w:val="2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w w:val="26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w w:val="26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ocesses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o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4"/>
          <w:w w:val="102"/>
          <w:sz w:val="22"/>
          <w:szCs w:val="22"/>
        </w:rPr>
        <w:t>—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ff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4"/>
          <w:w w:val="102"/>
          <w:sz w:val="22"/>
          <w:szCs w:val="22"/>
        </w:rPr>
        <w:t>—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fi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ll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1"/>
          <w:w w:val="46"/>
          <w:sz w:val="22"/>
          <w:szCs w:val="22"/>
        </w:rPr>
        <w:t>t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45"/>
          <w:sz w:val="22"/>
          <w:szCs w:val="22"/>
        </w:rPr>
        <w:t>f   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ad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53"/>
          <w:sz w:val="22"/>
          <w:szCs w:val="22"/>
        </w:rPr>
        <w:t xml:space="preserve">e   </w:t>
      </w:r>
      <w:r w:rsidRPr="000C77CD">
        <w:rPr>
          <w:rFonts w:asciiTheme="majorHAnsi" w:eastAsia="Calibri" w:hAnsiTheme="majorHAnsi" w:cs="Calibri"/>
          <w:spacing w:val="1"/>
          <w:w w:val="53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espons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iliti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0C77CD">
        <w:rPr>
          <w:rFonts w:asciiTheme="majorHAnsi" w:eastAsia="Calibri" w:hAnsiTheme="majorHAnsi" w:cs="Calibri"/>
          <w:spacing w:val="1"/>
          <w:w w:val="42"/>
          <w:sz w:val="22"/>
          <w:szCs w:val="22"/>
        </w:rPr>
        <w:t xml:space="preserve">.   </w:t>
      </w:r>
      <w:r w:rsidRPr="000C77CD">
        <w:rPr>
          <w:rFonts w:asciiTheme="majorHAnsi" w:eastAsia="Calibri" w:hAnsiTheme="majorHAnsi" w:cs="Calibri"/>
          <w:w w:val="43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6"/>
          <w:w w:val="43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7C033545" w14:textId="77777777" w:rsidR="00A6773C" w:rsidRPr="000C77CD" w:rsidRDefault="00C92989">
      <w:pPr>
        <w:spacing w:before="31"/>
        <w:ind w:left="14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ve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sa</w:t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suppo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pha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cy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ab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gy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221F9413" w14:textId="77777777" w:rsidR="00A6773C" w:rsidRPr="000C77CD" w:rsidRDefault="00C92989">
      <w:pPr>
        <w:spacing w:before="12"/>
        <w:ind w:left="5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ac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iliti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es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nee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sk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qua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lit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6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w w:val="2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2"/>
          <w:w w:val="2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6"/>
          <w:sz w:val="22"/>
          <w:szCs w:val="22"/>
        </w:rPr>
        <w:t> </w:t>
      </w:r>
    </w:p>
    <w:p w14:paraId="3080680F" w14:textId="77777777" w:rsidR="00A6773C" w:rsidRPr="000C77CD" w:rsidRDefault="00C92989">
      <w:pPr>
        <w:spacing w:before="18"/>
        <w:ind w:left="5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w w:val="27"/>
          <w:sz w:val="22"/>
          <w:szCs w:val="22"/>
        </w:rPr>
        <w:lastRenderedPageBreak/>
        <w:t xml:space="preserve">   </w:t>
      </w:r>
      <w:r w:rsidRPr="000C77CD">
        <w:rPr>
          <w:rFonts w:asciiTheme="majorHAnsi" w:eastAsia="Calibri" w:hAnsiTheme="majorHAnsi" w:cs="Calibri"/>
          <w:w w:val="27"/>
          <w:sz w:val="22"/>
          <w:szCs w:val="22"/>
        </w:rPr>
        <w:t> </w:t>
      </w:r>
    </w:p>
    <w:p w14:paraId="4924C20B" w14:textId="77777777" w:rsidR="00A6773C" w:rsidRPr="000C77CD" w:rsidRDefault="00C92989">
      <w:pPr>
        <w:spacing w:before="18"/>
        <w:ind w:left="5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ns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tit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ed</w:t>
      </w:r>
      <w:r w:rsidRPr="000C77CD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61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3"/>
          <w:w w:val="61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55"/>
          <w:sz w:val="22"/>
          <w:szCs w:val="22"/>
        </w:rPr>
        <w:t>l    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ds</w:t>
      </w:r>
      <w:r w:rsidRPr="000C77CD">
        <w:rPr>
          <w:rFonts w:asciiTheme="majorHAnsi" w:eastAsia="Calibri" w:hAnsiTheme="majorHAnsi" w:cs="Calibri"/>
          <w:spacing w:val="1"/>
          <w:w w:val="49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49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1"/>
          <w:w w:val="45"/>
          <w:sz w:val="22"/>
          <w:szCs w:val="22"/>
        </w:rPr>
        <w:t xml:space="preserve">    (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)</w:t>
      </w:r>
      <w:r w:rsidRPr="000C77CD">
        <w:rPr>
          <w:rFonts w:asciiTheme="majorHAnsi" w:eastAsia="Calibri" w:hAnsiTheme="majorHAnsi" w:cs="Calibri"/>
          <w:spacing w:val="1"/>
          <w:w w:val="46"/>
          <w:sz w:val="22"/>
          <w:szCs w:val="22"/>
        </w:rPr>
        <w:t xml:space="preserve">    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60"/>
          <w:sz w:val="22"/>
          <w:szCs w:val="22"/>
        </w:rPr>
        <w:t xml:space="preserve">    i</w:t>
      </w:r>
      <w:r w:rsidRPr="000C77CD">
        <w:rPr>
          <w:rFonts w:asciiTheme="majorHAnsi" w:eastAsia="Calibri" w:hAnsiTheme="majorHAnsi" w:cs="Calibri"/>
          <w:spacing w:val="2"/>
          <w:w w:val="60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53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3"/>
          <w:sz w:val="22"/>
          <w:szCs w:val="22"/>
        </w:rPr>
        <w:t>3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4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spa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46"/>
          <w:sz w:val="22"/>
          <w:szCs w:val="22"/>
        </w:rPr>
        <w:t xml:space="preserve">    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hno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2234FB7C" w14:textId="77777777" w:rsidR="00A6773C" w:rsidRPr="000C77CD" w:rsidRDefault="00C92989">
      <w:pPr>
        <w:spacing w:before="7" w:line="240" w:lineRule="exact"/>
        <w:ind w:left="860"/>
        <w:rPr>
          <w:rFonts w:asciiTheme="majorHAnsi" w:eastAsia="Calibri" w:hAnsiTheme="majorHAnsi" w:cs="Calibri"/>
          <w:sz w:val="22"/>
          <w:szCs w:val="22"/>
        </w:rPr>
        <w:sectPr w:rsidR="00A6773C" w:rsidRPr="000C77CD">
          <w:type w:val="continuous"/>
          <w:pgSz w:w="12240" w:h="15840"/>
          <w:pgMar w:top="940" w:right="1600" w:bottom="280" w:left="1660" w:header="720" w:footer="720" w:gutter="0"/>
          <w:cols w:space="720"/>
        </w:sectPr>
      </w:pP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sys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ove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65A09591" w14:textId="77777777" w:rsidR="00A6773C" w:rsidRPr="000C77CD" w:rsidRDefault="00A6773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96CD7E" w14:textId="77777777" w:rsidR="00A6773C" w:rsidRPr="000C77CD" w:rsidRDefault="00A6773C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2056313E" w14:textId="77777777" w:rsidR="00A6773C" w:rsidRPr="000C77CD" w:rsidRDefault="00C92989">
      <w:pPr>
        <w:ind w:right="27"/>
        <w:jc w:val="right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w w:val="27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7"/>
          <w:sz w:val="22"/>
          <w:szCs w:val="22"/>
        </w:rPr>
        <w:t> </w:t>
      </w:r>
    </w:p>
    <w:p w14:paraId="25ABE287" w14:textId="77777777" w:rsidR="00A6773C" w:rsidRPr="000C77CD" w:rsidRDefault="00A6773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1E2810" w14:textId="77777777" w:rsidR="00A6773C" w:rsidRPr="000C77CD" w:rsidRDefault="00A6773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F3D18A" w14:textId="77777777" w:rsidR="00A6773C" w:rsidRPr="000C77CD" w:rsidRDefault="00A6773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BA9245" w14:textId="77777777" w:rsidR="00A6773C" w:rsidRPr="000C77CD" w:rsidRDefault="00A6773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8A33B7" w14:textId="77777777" w:rsidR="00A6773C" w:rsidRPr="000C77CD" w:rsidRDefault="00A6773C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p w14:paraId="2DEEB45F" w14:textId="77777777" w:rsidR="00A6773C" w:rsidRPr="000C77CD" w:rsidRDefault="00C92989">
      <w:pPr>
        <w:jc w:val="right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</w:p>
    <w:p w14:paraId="398A5F87" w14:textId="77777777" w:rsidR="00A6773C" w:rsidRPr="000C77CD" w:rsidRDefault="00C92989">
      <w:pPr>
        <w:spacing w:before="13"/>
        <w:jc w:val="right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</w:p>
    <w:p w14:paraId="0C7F9A2C" w14:textId="77777777" w:rsidR="00A6773C" w:rsidRPr="000C77CD" w:rsidRDefault="00C92989">
      <w:pPr>
        <w:spacing w:before="8"/>
        <w:jc w:val="right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</w:p>
    <w:p w14:paraId="164A36CB" w14:textId="77777777" w:rsidR="00A6773C" w:rsidRPr="000C77CD" w:rsidRDefault="00C92989">
      <w:pPr>
        <w:spacing w:before="23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sz w:val="22"/>
          <w:szCs w:val="22"/>
        </w:rPr>
        <w:br w:type="column"/>
      </w:r>
      <w:r w:rsidRPr="000C77CD">
        <w:rPr>
          <w:rFonts w:asciiTheme="majorHAnsi" w:eastAsia="Calibri" w:hAnsiTheme="majorHAnsi" w:cs="Calibri"/>
          <w:w w:val="27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7"/>
          <w:sz w:val="22"/>
          <w:szCs w:val="22"/>
        </w:rPr>
        <w:t> </w:t>
      </w:r>
    </w:p>
    <w:p w14:paraId="3824D50D" w14:textId="77777777" w:rsidR="00A6773C" w:rsidRPr="000C77CD" w:rsidRDefault="00C92989">
      <w:pPr>
        <w:spacing w:before="23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Re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duce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upp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n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expen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~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$10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10</w:t>
      </w:r>
      <w:r w:rsidRPr="000C77CD">
        <w:rPr>
          <w:rFonts w:asciiTheme="majorHAnsi" w:eastAsia="Calibri" w:hAnsiTheme="majorHAnsi" w:cs="Calibri"/>
          <w:spacing w:val="4"/>
          <w:w w:val="102"/>
          <w:sz w:val="22"/>
          <w:szCs w:val="22"/>
        </w:rPr>
        <w:t>%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supp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expen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n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780E1C40" w14:textId="77777777" w:rsidR="00A6773C" w:rsidRPr="000C77CD" w:rsidRDefault="00A6773C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505EBCDC" w14:textId="77777777" w:rsidR="00A6773C" w:rsidRPr="000C77CD" w:rsidRDefault="00C92989">
      <w:pPr>
        <w:tabs>
          <w:tab w:val="left" w:pos="360"/>
        </w:tabs>
        <w:spacing w:line="251" w:lineRule="auto"/>
        <w:ind w:left="360" w:right="156" w:hanging="3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>•</w:t>
      </w:r>
      <w:r w:rsidRPr="000C77CD">
        <w:rPr>
          <w:rFonts w:asciiTheme="majorHAnsi" w:hAnsiTheme="majorHAnsi"/>
          <w:sz w:val="22"/>
          <w:szCs w:val="22"/>
        </w:rPr>
        <w:tab/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“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52"/>
          <w:sz w:val="22"/>
          <w:szCs w:val="22"/>
        </w:rPr>
        <w:t xml:space="preserve">g   </w:t>
      </w:r>
      <w:r w:rsidRPr="000C77CD">
        <w:rPr>
          <w:rFonts w:asciiTheme="majorHAnsi" w:eastAsia="Calibri" w:hAnsiTheme="majorHAnsi" w:cs="Calibri"/>
          <w:spacing w:val="1"/>
          <w:w w:val="52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4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>B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us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ness”</w:t>
      </w:r>
      <w:r w:rsidRPr="000C77CD">
        <w:rPr>
          <w:rFonts w:asciiTheme="majorHAnsi" w:eastAsia="Calibri" w:hAnsiTheme="majorHAnsi" w:cs="Calibri"/>
          <w:spacing w:val="1"/>
          <w:w w:val="5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5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1"/>
          <w:w w:val="45"/>
          <w:sz w:val="22"/>
          <w:szCs w:val="22"/>
        </w:rPr>
        <w:t xml:space="preserve">    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1"/>
          <w:w w:val="60"/>
          <w:sz w:val="22"/>
          <w:szCs w:val="22"/>
        </w:rPr>
        <w:t xml:space="preserve">    l</w:t>
      </w:r>
      <w:r w:rsidRPr="000C77CD">
        <w:rPr>
          <w:rFonts w:asciiTheme="majorHAnsi" w:eastAsia="Calibri" w:hAnsiTheme="majorHAnsi" w:cs="Calibri"/>
          <w:spacing w:val="2"/>
          <w:w w:val="60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ad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op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J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J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kson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To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1"/>
          <w:w w:val="42"/>
          <w:sz w:val="22"/>
          <w:szCs w:val="22"/>
        </w:rPr>
        <w:t>.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Adde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318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spacing w:val="2"/>
          <w:w w:val="74"/>
          <w:sz w:val="22"/>
          <w:szCs w:val="22"/>
        </w:rPr>
        <w:t xml:space="preserve">000   </w:t>
      </w:r>
      <w:r w:rsidRPr="000C77CD">
        <w:rPr>
          <w:rFonts w:asciiTheme="majorHAnsi" w:eastAsia="Calibri" w:hAnsiTheme="majorHAnsi" w:cs="Calibri"/>
          <w:spacing w:val="1"/>
          <w:w w:val="7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squa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53"/>
          <w:sz w:val="22"/>
          <w:szCs w:val="22"/>
        </w:rPr>
        <w:t xml:space="preserve">e   </w:t>
      </w:r>
      <w:r w:rsidRPr="000C77CD">
        <w:rPr>
          <w:rFonts w:asciiTheme="majorHAnsi" w:eastAsia="Calibri" w:hAnsiTheme="majorHAnsi" w:cs="Calibri"/>
          <w:spacing w:val="1"/>
          <w:w w:val="53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eet</w:t>
      </w:r>
      <w:r w:rsidRPr="000C77CD">
        <w:rPr>
          <w:rFonts w:asciiTheme="majorHAnsi" w:eastAsia="Calibri" w:hAnsiTheme="majorHAnsi" w:cs="Calibri"/>
          <w:spacing w:val="1"/>
          <w:w w:val="42"/>
          <w:sz w:val="22"/>
          <w:szCs w:val="22"/>
        </w:rPr>
        <w:t>,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expanded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39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7</w:t>
      </w:r>
      <w:r w:rsidRPr="000C77CD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0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bu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-­‐</w:t>
      </w:r>
    </w:p>
    <w:p w14:paraId="5D801644" w14:textId="77777777" w:rsidR="00A6773C" w:rsidRPr="000C77CD" w:rsidRDefault="00C92989">
      <w:pPr>
        <w:spacing w:before="2"/>
        <w:ind w:left="3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ope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5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yea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$184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j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budge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67"/>
          <w:sz w:val="22"/>
          <w:szCs w:val="22"/>
        </w:rPr>
        <w:t>nd    </w:t>
      </w:r>
    </w:p>
    <w:p w14:paraId="15E32072" w14:textId="77777777" w:rsidR="00A6773C" w:rsidRPr="000C77CD" w:rsidRDefault="00C92989">
      <w:pPr>
        <w:spacing w:before="12"/>
        <w:ind w:left="360"/>
        <w:rPr>
          <w:rFonts w:asciiTheme="majorHAnsi" w:eastAsia="Calibri" w:hAnsiTheme="majorHAnsi" w:cs="Calibri"/>
          <w:sz w:val="22"/>
          <w:szCs w:val="22"/>
        </w:rPr>
        <w:sectPr w:rsidR="00A6773C" w:rsidRPr="000C77CD">
          <w:type w:val="continuous"/>
          <w:pgSz w:w="12240" w:h="15840"/>
          <w:pgMar w:top="940" w:right="1600" w:bottom="280" w:left="1660" w:header="720" w:footer="720" w:gutter="0"/>
          <w:cols w:num="2" w:space="720" w:equalWidth="0">
            <w:col w:w="185" w:space="315"/>
            <w:col w:w="8480"/>
          </w:cols>
        </w:sectPr>
      </w:pP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hou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456084EA" w14:textId="77777777" w:rsidR="00A6773C" w:rsidRPr="000C77CD" w:rsidRDefault="00C92989">
      <w:pPr>
        <w:spacing w:before="62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lastRenderedPageBreak/>
        <w:t xml:space="preserve">  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</w:p>
    <w:p w14:paraId="22D7D422" w14:textId="77777777" w:rsidR="00A6773C" w:rsidRPr="000C77CD" w:rsidRDefault="00C92989">
      <w:pPr>
        <w:spacing w:before="12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Hea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lt</w:t>
      </w: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hcare</w:t>
      </w:r>
      <w:r w:rsidRPr="000C77CD">
        <w:rPr>
          <w:rFonts w:asciiTheme="majorHAnsi" w:eastAsia="Calibri" w:hAnsiTheme="majorHAnsi" w:cs="Calibri"/>
          <w:b/>
          <w:spacing w:val="9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Con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lt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an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       </w:t>
      </w:r>
      <w:r w:rsidRPr="000C77CD">
        <w:rPr>
          <w:rFonts w:asciiTheme="majorHAnsi" w:eastAsia="Calibri" w:hAnsiTheme="majorHAnsi" w:cs="Calibri"/>
          <w:b/>
          <w:spacing w:val="12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                         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                                                                                                                                                 </w:t>
      </w:r>
      <w:r w:rsidRPr="000C77CD">
        <w:rPr>
          <w:rFonts w:asciiTheme="majorHAnsi" w:eastAsia="Calibri" w:hAnsiTheme="majorHAnsi" w:cs="Calibri"/>
          <w:b/>
          <w:spacing w:val="3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                                      </w:t>
      </w:r>
      <w:r w:rsidRPr="000C77CD">
        <w:rPr>
          <w:rFonts w:asciiTheme="majorHAnsi" w:eastAsia="Calibri" w:hAnsiTheme="majorHAnsi" w:cs="Calibri"/>
          <w:spacing w:val="3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79"/>
          <w:sz w:val="22"/>
          <w:szCs w:val="22"/>
        </w:rPr>
        <w:t xml:space="preserve">2006   </w:t>
      </w:r>
      <w:r w:rsidRPr="000C77CD">
        <w:rPr>
          <w:rFonts w:asciiTheme="majorHAnsi" w:eastAsia="Calibri" w:hAnsiTheme="majorHAnsi" w:cs="Calibri"/>
          <w:spacing w:val="1"/>
          <w:w w:val="79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-2"/>
          <w:w w:val="79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4CF1EEFF" w14:textId="77777777" w:rsidR="00A6773C" w:rsidRPr="000C77CD" w:rsidRDefault="00C92989">
      <w:pPr>
        <w:spacing w:before="18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w w:val="27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w w:val="27"/>
          <w:sz w:val="22"/>
          <w:szCs w:val="22"/>
        </w:rPr>
        <w:t> </w:t>
      </w:r>
    </w:p>
    <w:p w14:paraId="786A93E3" w14:textId="77777777" w:rsidR="00A6773C" w:rsidRPr="000C77CD" w:rsidRDefault="00C92989">
      <w:pPr>
        <w:spacing w:before="18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Prepa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ed</w:t>
      </w:r>
      <w:r w:rsidRPr="000C77CD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za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47"/>
          <w:sz w:val="22"/>
          <w:szCs w:val="22"/>
        </w:rPr>
        <w:t>r   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(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Cen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47"/>
          <w:sz w:val="22"/>
          <w:szCs w:val="22"/>
        </w:rPr>
        <w:t>r   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47"/>
          <w:sz w:val="22"/>
          <w:szCs w:val="22"/>
        </w:rPr>
        <w:t>r   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/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0C77CD">
        <w:rPr>
          <w:rFonts w:asciiTheme="majorHAnsi" w:eastAsia="Calibri" w:hAnsiTheme="majorHAnsi" w:cs="Calibri"/>
          <w:spacing w:val="1"/>
          <w:w w:val="45"/>
          <w:sz w:val="22"/>
          <w:szCs w:val="22"/>
        </w:rPr>
        <w:t>)    </w:t>
      </w:r>
    </w:p>
    <w:p w14:paraId="2BB850D8" w14:textId="77777777" w:rsidR="00A6773C" w:rsidRPr="000C77CD" w:rsidRDefault="00C92989">
      <w:pPr>
        <w:spacing w:before="12"/>
        <w:ind w:left="4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J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(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Th</w:t>
      </w:r>
      <w:r w:rsidRPr="000C77CD">
        <w:rPr>
          <w:rFonts w:asciiTheme="majorHAnsi" w:eastAsia="Calibri" w:hAnsiTheme="majorHAnsi" w:cs="Calibri"/>
          <w:spacing w:val="2"/>
          <w:w w:val="53"/>
          <w:sz w:val="22"/>
          <w:szCs w:val="22"/>
        </w:rPr>
        <w:t xml:space="preserve">e   </w:t>
      </w:r>
      <w:r w:rsidRPr="000C77CD">
        <w:rPr>
          <w:rFonts w:asciiTheme="majorHAnsi" w:eastAsia="Calibri" w:hAnsiTheme="majorHAnsi" w:cs="Calibri"/>
          <w:spacing w:val="1"/>
          <w:w w:val="53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J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mm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)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59023F2A" w14:textId="77777777" w:rsidR="00A6773C" w:rsidRPr="000C77CD" w:rsidRDefault="00C92989">
      <w:pPr>
        <w:spacing w:before="18"/>
        <w:ind w:left="4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w w:val="27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7"/>
          <w:sz w:val="22"/>
          <w:szCs w:val="22"/>
        </w:rPr>
        <w:t> </w:t>
      </w:r>
    </w:p>
    <w:p w14:paraId="463E2026" w14:textId="77777777" w:rsidR="00A6773C" w:rsidRPr="000C77CD" w:rsidRDefault="00C92989">
      <w:pPr>
        <w:spacing w:before="18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es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gned</w:t>
      </w:r>
      <w:r w:rsidRPr="000C77CD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sa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esponse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58642F3D" w14:textId="77777777" w:rsidR="00A6773C" w:rsidRPr="000C77CD" w:rsidRDefault="00C92989">
      <w:pPr>
        <w:spacing w:before="7"/>
        <w:ind w:left="4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gan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za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s’</w:t>
      </w:r>
      <w:r w:rsidRPr="000C77CD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des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k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esse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ee</w:t>
      </w:r>
      <w:r w:rsidRPr="000C77CD">
        <w:rPr>
          <w:rFonts w:asciiTheme="majorHAnsi" w:eastAsia="Calibri" w:hAnsiTheme="majorHAnsi" w:cs="Calibri"/>
          <w:spacing w:val="1"/>
          <w:w w:val="46"/>
          <w:sz w:val="22"/>
          <w:szCs w:val="22"/>
        </w:rPr>
        <w:t>t   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ds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16752469" w14:textId="77777777" w:rsidR="00A6773C" w:rsidRPr="000C77CD" w:rsidRDefault="00C92989">
      <w:pPr>
        <w:spacing w:before="12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                                                       </w:t>
      </w:r>
    </w:p>
    <w:p w14:paraId="27027D2E" w14:textId="77777777" w:rsidR="00A6773C" w:rsidRPr="000C77CD" w:rsidRDefault="00C92989">
      <w:pPr>
        <w:spacing w:before="12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2589078F" w14:textId="77777777" w:rsidR="00A6773C" w:rsidRPr="000C77CD" w:rsidRDefault="00C92989">
      <w:pPr>
        <w:spacing w:before="12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SVP</w:t>
      </w:r>
      <w:r w:rsidRPr="000C77CD">
        <w:rPr>
          <w:rFonts w:asciiTheme="majorHAnsi" w:eastAsia="Calibri" w:hAnsiTheme="majorHAnsi" w:cs="Calibri"/>
          <w:b/>
          <w:spacing w:val="1"/>
          <w:w w:val="61"/>
          <w:sz w:val="22"/>
          <w:szCs w:val="22"/>
        </w:rPr>
        <w:t>,    </w:t>
      </w:r>
      <w:r w:rsidRPr="000C77CD">
        <w:rPr>
          <w:rFonts w:asciiTheme="majorHAnsi" w:eastAsia="Calibri" w:hAnsiTheme="majorHAnsi" w:cs="Calibri"/>
          <w:b/>
          <w:spacing w:val="2"/>
          <w:w w:val="61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b/>
          <w:spacing w:val="1"/>
          <w:w w:val="52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b/>
          <w:spacing w:val="2"/>
          <w:w w:val="5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erv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b/>
          <w:spacing w:val="1"/>
          <w:w w:val="52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b/>
          <w:spacing w:val="2"/>
          <w:w w:val="5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nd</w:t>
      </w:r>
      <w:r w:rsidRPr="000C77CD">
        <w:rPr>
          <w:rFonts w:asciiTheme="majorHAnsi" w:eastAsia="Calibri" w:hAnsiTheme="majorHAnsi" w:cs="Calibri"/>
          <w:b/>
          <w:spacing w:val="1"/>
          <w:w w:val="54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b/>
          <w:spacing w:val="2"/>
          <w:w w:val="54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       </w:t>
      </w:r>
      <w:r w:rsidRPr="000C77CD">
        <w:rPr>
          <w:rFonts w:asciiTheme="majorHAnsi" w:eastAsia="Calibri" w:hAnsiTheme="majorHAnsi" w:cs="Calibri"/>
          <w:b/>
          <w:spacing w:val="5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>                                                           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</w:t>
      </w:r>
      <w:r w:rsidRPr="000C77CD">
        <w:rPr>
          <w:rFonts w:asciiTheme="majorHAnsi" w:eastAsia="Calibri" w:hAnsiTheme="majorHAnsi" w:cs="Calibri"/>
          <w:b/>
          <w:spacing w:val="3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                      </w:t>
      </w:r>
      <w:r w:rsidRPr="000C77CD">
        <w:rPr>
          <w:rFonts w:asciiTheme="majorHAnsi" w:eastAsia="Calibri" w:hAnsiTheme="majorHAnsi" w:cs="Calibri"/>
          <w:b/>
          <w:spacing w:val="3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2003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2005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</w:t>
      </w:r>
    </w:p>
    <w:p w14:paraId="14F3B51F" w14:textId="77777777" w:rsidR="00A6773C" w:rsidRPr="000C77CD" w:rsidRDefault="00C92989">
      <w:pPr>
        <w:spacing w:before="12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ea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lt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 xml:space="preserve">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assa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huse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64781444" w14:textId="77777777" w:rsidR="00A6773C" w:rsidRPr="000C77CD" w:rsidRDefault="00C92989">
      <w:pPr>
        <w:spacing w:before="18"/>
        <w:ind w:left="22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w w:val="27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w w:val="27"/>
          <w:sz w:val="22"/>
          <w:szCs w:val="22"/>
        </w:rPr>
        <w:t> </w:t>
      </w:r>
    </w:p>
    <w:p w14:paraId="6DAE62C5" w14:textId="77777777" w:rsidR="00A6773C" w:rsidRPr="000C77CD" w:rsidRDefault="00C92989">
      <w:pPr>
        <w:spacing w:before="18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ab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ili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zed</w:t>
      </w:r>
      <w:r w:rsidRPr="000C77CD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ys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gg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52"/>
          <w:sz w:val="22"/>
          <w:szCs w:val="22"/>
        </w:rPr>
        <w:t xml:space="preserve">g   </w:t>
      </w:r>
      <w:r w:rsidRPr="000C77CD">
        <w:rPr>
          <w:rFonts w:asciiTheme="majorHAnsi" w:eastAsia="Calibri" w:hAnsiTheme="majorHAnsi" w:cs="Calibri"/>
          <w:spacing w:val="1"/>
          <w:w w:val="52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56101940" w14:textId="77777777" w:rsidR="00A6773C" w:rsidRPr="000C77CD" w:rsidRDefault="00C92989">
      <w:pPr>
        <w:spacing w:before="12"/>
        <w:ind w:left="4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tr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enche</w:t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ze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ff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42A5857D" w14:textId="77777777" w:rsidR="00A6773C" w:rsidRPr="000C77CD" w:rsidRDefault="00C92989">
      <w:pPr>
        <w:spacing w:before="27"/>
        <w:ind w:left="4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Par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nered</w:t>
      </w:r>
      <w:r w:rsidRPr="000C77CD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on   </w:t>
      </w:r>
      <w:r w:rsidRPr="000C77CD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o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42"/>
          <w:sz w:val="22"/>
          <w:szCs w:val="22"/>
        </w:rPr>
        <w:t>,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upg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ade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nd   </w:t>
      </w:r>
      <w:r w:rsidRPr="000C77CD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ze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62FEF30F" w14:textId="77777777" w:rsidR="00A6773C" w:rsidRPr="000C77CD" w:rsidRDefault="00C92989">
      <w:pPr>
        <w:spacing w:before="7" w:line="240" w:lineRule="exact"/>
        <w:ind w:left="82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60"/>
          <w:sz w:val="22"/>
          <w:szCs w:val="22"/>
        </w:rPr>
        <w:t>,    </w:t>
      </w:r>
      <w:r w:rsidRPr="000C77CD">
        <w:rPr>
          <w:rFonts w:asciiTheme="majorHAnsi" w:eastAsia="Calibri" w:hAnsiTheme="majorHAnsi" w:cs="Calibri"/>
          <w:spacing w:val="2"/>
          <w:w w:val="60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op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</w:t>
      </w:r>
      <w:r w:rsidRPr="000C77CD">
        <w:rPr>
          <w:rFonts w:asciiTheme="majorHAnsi" w:eastAsia="Calibri" w:hAnsiTheme="majorHAnsi" w:cs="Calibri"/>
          <w:spacing w:val="12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69BF80CE" w14:textId="77777777" w:rsidR="00A6773C" w:rsidRPr="000C77CD" w:rsidRDefault="00C92989">
      <w:pPr>
        <w:spacing w:before="17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color w:val="FF0000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color w:val="FF0000"/>
          <w:w w:val="25"/>
          <w:sz w:val="22"/>
          <w:szCs w:val="22"/>
        </w:rPr>
        <w:t> </w:t>
      </w:r>
    </w:p>
    <w:p w14:paraId="72BD506D" w14:textId="77777777" w:rsidR="00A6773C" w:rsidRPr="000C77CD" w:rsidRDefault="00C92989">
      <w:pPr>
        <w:spacing w:before="12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color w:val="FF0000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color w:val="FF0000"/>
          <w:w w:val="25"/>
          <w:sz w:val="22"/>
          <w:szCs w:val="22"/>
        </w:rPr>
        <w:t> </w:t>
      </w:r>
    </w:p>
    <w:p w14:paraId="63C34D85" w14:textId="77777777" w:rsidR="00A6773C" w:rsidRPr="000C77CD" w:rsidRDefault="00C92989">
      <w:pPr>
        <w:spacing w:before="17" w:line="262" w:lineRule="auto"/>
        <w:ind w:left="100" w:right="266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sz w:val="22"/>
          <w:szCs w:val="22"/>
        </w:rPr>
        <w:pict w14:anchorId="48B15F58">
          <v:group id="_x0000_s1029" style="position:absolute;left:0;text-align:left;margin-left:88.55pt;margin-top:15.1pt;width:434.9pt;height:0;z-index:-251659264;mso-position-horizontal-relative:page" coordorigin="1771,302" coordsize="8698,0">
            <v:shape id="_x0000_s1030" style="position:absolute;left:1771;top:302;width:8698;height:0" coordorigin="1771,302" coordsize="8698,0" path="m1771,302r8698,e" filled="f" strokeweight=".58pt">
              <v:path arrowok="t"/>
            </v:shape>
            <w10:wrap anchorx="page"/>
          </v:group>
        </w:pic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ack</w:t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ll</w:t>
      </w:r>
      <w:r w:rsidRPr="000C77CD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k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ll</w:t>
      </w:r>
      <w:r w:rsidRPr="000C77CD">
        <w:rPr>
          <w:rFonts w:asciiTheme="majorHAnsi" w:eastAsia="Calibri" w:hAnsiTheme="majorHAnsi" w:cs="Calibri"/>
          <w:spacing w:val="1"/>
          <w:w w:val="42"/>
          <w:sz w:val="22"/>
          <w:szCs w:val="22"/>
        </w:rPr>
        <w:t>,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Conne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-21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                                                                                                                                                                                                                         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        </w:t>
      </w:r>
      <w:r w:rsidRPr="000C77CD">
        <w:rPr>
          <w:rFonts w:asciiTheme="majorHAnsi" w:eastAsia="Calibri" w:hAnsiTheme="majorHAnsi" w:cs="Calibri"/>
          <w:spacing w:val="3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 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1986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2002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Th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ou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hou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17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yea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42"/>
          <w:sz w:val="22"/>
          <w:szCs w:val="22"/>
        </w:rPr>
        <w:t>,   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apped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pea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47"/>
          <w:sz w:val="22"/>
          <w:szCs w:val="22"/>
        </w:rPr>
        <w:t>r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60"/>
          <w:sz w:val="22"/>
          <w:szCs w:val="22"/>
        </w:rPr>
        <w:t>l    </w:t>
      </w:r>
      <w:r w:rsidRPr="000C77CD">
        <w:rPr>
          <w:rFonts w:asciiTheme="majorHAnsi" w:eastAsia="Calibri" w:hAnsiTheme="majorHAnsi" w:cs="Calibri"/>
          <w:spacing w:val="2"/>
          <w:w w:val="60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>b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52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Coo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enc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nd   </w:t>
      </w:r>
      <w:r w:rsidRPr="000C77CD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end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nd   </w:t>
      </w:r>
      <w:r w:rsidRPr="000C77CD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OO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5681E51F" w14:textId="77777777" w:rsidR="00A6773C" w:rsidRPr="000C77CD" w:rsidRDefault="00C92989">
      <w:pPr>
        <w:spacing w:line="240" w:lineRule="exact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</w:p>
    <w:p w14:paraId="503FAF20" w14:textId="77777777" w:rsidR="00A6773C" w:rsidRPr="000C77CD" w:rsidRDefault="00C92989">
      <w:pPr>
        <w:spacing w:before="12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si</w:t>
      </w: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den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b/>
          <w:spacing w:val="8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OO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                                </w:t>
      </w:r>
      <w:r w:rsidRPr="000C77CD">
        <w:rPr>
          <w:rFonts w:asciiTheme="majorHAnsi" w:eastAsia="Calibri" w:hAnsiTheme="majorHAnsi" w:cs="Calibri"/>
          <w:b/>
          <w:spacing w:val="9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>                                                           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                         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                                                                                       </w:t>
      </w:r>
      <w:r w:rsidRPr="000C77CD">
        <w:rPr>
          <w:rFonts w:asciiTheme="majorHAnsi" w:eastAsia="Calibri" w:hAnsiTheme="majorHAnsi" w:cs="Calibri"/>
          <w:b/>
          <w:spacing w:val="3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 xml:space="preserve"> 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1999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2002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362E48CD" w14:textId="77777777" w:rsidR="00A6773C" w:rsidRPr="000C77CD" w:rsidRDefault="00C92989">
      <w:pPr>
        <w:spacing w:before="27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Led</w:t>
      </w:r>
      <w:r w:rsidRPr="000C77CD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ans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490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bed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47"/>
          <w:sz w:val="22"/>
          <w:szCs w:val="22"/>
        </w:rPr>
        <w:t xml:space="preserve">r   </w:t>
      </w:r>
      <w:r w:rsidRPr="000C77CD">
        <w:rPr>
          <w:rFonts w:asciiTheme="majorHAnsi" w:eastAsia="Calibri" w:hAnsiTheme="majorHAnsi" w:cs="Calibri"/>
          <w:w w:val="47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(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hosp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45"/>
          <w:sz w:val="22"/>
          <w:szCs w:val="22"/>
        </w:rPr>
        <w:t>)    </w:t>
      </w:r>
      <w:r w:rsidRPr="000C77CD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79"/>
          <w:sz w:val="22"/>
          <w:szCs w:val="22"/>
        </w:rPr>
        <w:t xml:space="preserve">2400   </w:t>
      </w:r>
      <w:r w:rsidRPr="000C77CD">
        <w:rPr>
          <w:rFonts w:asciiTheme="majorHAnsi" w:eastAsia="Calibri" w:hAnsiTheme="majorHAnsi" w:cs="Calibri"/>
          <w:spacing w:val="1"/>
          <w:w w:val="79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FTE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28ABA2B6" w14:textId="77777777" w:rsidR="00A6773C" w:rsidRPr="000C77CD" w:rsidRDefault="00C92989">
      <w:pPr>
        <w:spacing w:before="7"/>
        <w:ind w:left="4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$243</w:t>
      </w:r>
      <w:r w:rsidRPr="000C77CD">
        <w:rPr>
          <w:rFonts w:asciiTheme="majorHAnsi" w:eastAsia="Calibri" w:hAnsiTheme="majorHAnsi" w:cs="Calibri"/>
          <w:spacing w:val="4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op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budge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za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’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51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1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ues</w:t>
      </w:r>
      <w:r w:rsidRPr="000C77CD">
        <w:rPr>
          <w:rFonts w:asciiTheme="majorHAnsi" w:eastAsia="Calibri" w:hAnsiTheme="majorHAnsi" w:cs="Calibri"/>
          <w:spacing w:val="1"/>
          <w:w w:val="60"/>
          <w:sz w:val="22"/>
          <w:szCs w:val="22"/>
        </w:rPr>
        <w:t xml:space="preserve">    i</w:t>
      </w:r>
      <w:r w:rsidRPr="000C77CD">
        <w:rPr>
          <w:rFonts w:asciiTheme="majorHAnsi" w:eastAsia="Calibri" w:hAnsiTheme="majorHAnsi" w:cs="Calibri"/>
          <w:spacing w:val="2"/>
          <w:w w:val="60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>b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eha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57"/>
          <w:sz w:val="22"/>
          <w:szCs w:val="22"/>
        </w:rPr>
        <w:t>l    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ds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>b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5B8DE978" w14:textId="77777777" w:rsidR="00A6773C" w:rsidRPr="000C77CD" w:rsidRDefault="00C92989">
      <w:pPr>
        <w:spacing w:before="12"/>
        <w:ind w:left="4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ng</w:t>
      </w:r>
      <w:r w:rsidRPr="000C77CD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sh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ph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49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49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ff</w:t>
      </w:r>
      <w:r w:rsidRPr="000C77CD">
        <w:rPr>
          <w:rFonts w:asciiTheme="majorHAnsi" w:eastAsia="Calibri" w:hAnsiTheme="majorHAnsi" w:cs="Calibri"/>
          <w:spacing w:val="1"/>
          <w:w w:val="56"/>
          <w:sz w:val="22"/>
          <w:szCs w:val="22"/>
        </w:rPr>
        <w:t>,    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41"/>
          <w:sz w:val="22"/>
          <w:szCs w:val="22"/>
        </w:rPr>
        <w:t xml:space="preserve">    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: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6E429A20" w14:textId="77777777" w:rsidR="00A6773C" w:rsidRPr="000C77CD" w:rsidRDefault="00C92989">
      <w:pPr>
        <w:spacing w:line="280" w:lineRule="exact"/>
        <w:ind w:left="4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Cu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st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3</w:t>
      </w:r>
      <w:r w:rsidRPr="000C77CD">
        <w:rPr>
          <w:rFonts w:asciiTheme="majorHAnsi" w:eastAsia="Calibri" w:hAnsiTheme="majorHAnsi" w:cs="Calibri"/>
          <w:w w:val="99"/>
          <w:position w:val="10"/>
          <w:sz w:val="22"/>
          <w:szCs w:val="22"/>
        </w:rPr>
        <w:t>rd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50</w:t>
      </w:r>
      <w:r w:rsidRPr="000C77CD">
        <w:rPr>
          <w:rFonts w:asciiTheme="majorHAnsi" w:eastAsia="Calibri" w:hAnsiTheme="majorHAnsi" w:cs="Calibri"/>
          <w:w w:val="99"/>
          <w:position w:val="10"/>
          <w:sz w:val="22"/>
          <w:szCs w:val="22"/>
        </w:rPr>
        <w:t>th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0C1FAF4B" w14:textId="77777777" w:rsidR="00A6773C" w:rsidRPr="000C77CD" w:rsidRDefault="00C92989">
      <w:pPr>
        <w:spacing w:before="27"/>
        <w:ind w:left="4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pe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ng</w:t>
      </w:r>
      <w:r w:rsidRPr="000C77CD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60"/>
          <w:sz w:val="22"/>
          <w:szCs w:val="22"/>
        </w:rPr>
        <w:t xml:space="preserve">    i</w:t>
      </w:r>
      <w:r w:rsidRPr="000C77CD">
        <w:rPr>
          <w:rFonts w:asciiTheme="majorHAnsi" w:eastAsia="Calibri" w:hAnsiTheme="majorHAnsi" w:cs="Calibri"/>
          <w:spacing w:val="2"/>
          <w:w w:val="60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eas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45"/>
          <w:sz w:val="22"/>
          <w:szCs w:val="22"/>
        </w:rPr>
        <w:t xml:space="preserve">    f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1"/>
          <w:w w:val="53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3"/>
          <w:sz w:val="22"/>
          <w:szCs w:val="22"/>
        </w:rPr>
        <w:t>$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25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$34</w:t>
      </w:r>
      <w:r w:rsidRPr="000C77CD">
        <w:rPr>
          <w:rFonts w:asciiTheme="majorHAnsi" w:eastAsia="Calibri" w:hAnsiTheme="majorHAnsi" w:cs="Calibri"/>
          <w:spacing w:val="4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47"/>
          <w:sz w:val="22"/>
          <w:szCs w:val="22"/>
        </w:rPr>
        <w:t>r   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12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8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%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369498DA" w14:textId="77777777" w:rsidR="00A6773C" w:rsidRPr="000C77CD" w:rsidRDefault="00C92989">
      <w:pPr>
        <w:spacing w:line="180" w:lineRule="exact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w w:val="24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4"/>
          <w:sz w:val="22"/>
          <w:szCs w:val="22"/>
        </w:rPr>
        <w:t> </w:t>
      </w:r>
    </w:p>
    <w:p w14:paraId="7DB8BD68" w14:textId="77777777" w:rsidR="00A6773C" w:rsidRPr="000C77CD" w:rsidRDefault="00C92989">
      <w:pPr>
        <w:spacing w:before="10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SVP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pe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at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Ch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ist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ve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ff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ce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                                            </w:t>
      </w:r>
      <w:r w:rsidRPr="000C77CD">
        <w:rPr>
          <w:rFonts w:asciiTheme="majorHAnsi" w:eastAsia="Calibri" w:hAnsiTheme="majorHAnsi" w:cs="Calibri"/>
          <w:b/>
          <w:spacing w:val="5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</w:t>
      </w:r>
      <w:r w:rsidRPr="000C77CD">
        <w:rPr>
          <w:rFonts w:asciiTheme="majorHAnsi" w:eastAsia="Calibri" w:hAnsiTheme="majorHAnsi" w:cs="Calibri"/>
          <w:b/>
          <w:spacing w:val="3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 xml:space="preserve"> 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1998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1999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-16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3347334C" w14:textId="77777777" w:rsidR="00A6773C" w:rsidRPr="000C77CD" w:rsidRDefault="00C92989">
      <w:pPr>
        <w:spacing w:before="27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Led</w:t>
      </w:r>
      <w:r w:rsidRPr="000C77CD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ope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hosp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llit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4"/>
          <w:w w:val="102"/>
          <w:sz w:val="22"/>
          <w:szCs w:val="22"/>
        </w:rPr>
        <w:t>—</w:t>
      </w:r>
      <w:r w:rsidRPr="000C77CD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h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3000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FTEs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nd   </w:t>
      </w:r>
      <w:r w:rsidRPr="000C77CD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$330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ope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4D87AF78" w14:textId="77777777" w:rsidR="00A6773C" w:rsidRPr="000C77CD" w:rsidRDefault="00C92989">
      <w:pPr>
        <w:spacing w:before="7"/>
        <w:ind w:left="4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budge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t.</w:t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696365A9" w14:textId="77777777" w:rsidR="00A6773C" w:rsidRPr="000C77CD" w:rsidRDefault="00C92989">
      <w:pPr>
        <w:spacing w:before="3"/>
        <w:ind w:left="4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w w:val="24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4"/>
          <w:sz w:val="22"/>
          <w:szCs w:val="22"/>
        </w:rPr>
        <w:t>     </w:t>
      </w:r>
    </w:p>
    <w:p w14:paraId="253FE0C8" w14:textId="77777777" w:rsidR="00A6773C" w:rsidRPr="000C77CD" w:rsidRDefault="00C92989">
      <w:pPr>
        <w:spacing w:before="10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VP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pe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Ch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ng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ff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cer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                                           </w:t>
      </w:r>
      <w:r w:rsidRPr="000C77CD">
        <w:rPr>
          <w:rFonts w:asciiTheme="majorHAnsi" w:eastAsia="Calibri" w:hAnsiTheme="majorHAnsi" w:cs="Calibri"/>
          <w:spacing w:val="1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                                   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                   </w:t>
      </w:r>
      <w:r w:rsidRPr="000C77CD">
        <w:rPr>
          <w:rFonts w:asciiTheme="majorHAnsi" w:eastAsia="Calibri" w:hAnsiTheme="majorHAnsi" w:cs="Calibri"/>
          <w:spacing w:val="3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1996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1998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1E9F3113" w14:textId="77777777" w:rsidR="00A6773C" w:rsidRPr="000C77CD" w:rsidRDefault="00C92989">
      <w:pPr>
        <w:spacing w:before="27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Co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osp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l’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46"/>
          <w:sz w:val="22"/>
          <w:szCs w:val="22"/>
        </w:rPr>
        <w:t xml:space="preserve">    t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46"/>
          <w:sz w:val="22"/>
          <w:szCs w:val="22"/>
        </w:rPr>
        <w:t xml:space="preserve">    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60"/>
          <w:sz w:val="22"/>
          <w:szCs w:val="22"/>
        </w:rPr>
        <w:t xml:space="preserve">    i</w:t>
      </w:r>
      <w:r w:rsidRPr="000C77CD">
        <w:rPr>
          <w:rFonts w:asciiTheme="majorHAnsi" w:eastAsia="Calibri" w:hAnsiTheme="majorHAnsi" w:cs="Calibri"/>
          <w:spacing w:val="2"/>
          <w:w w:val="60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1"/>
          <w:w w:val="49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49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3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x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nes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5C2A6644" w14:textId="77777777" w:rsidR="00A6773C" w:rsidRPr="000C77CD" w:rsidRDefault="00C92989">
      <w:pPr>
        <w:spacing w:line="180" w:lineRule="exact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w w:val="24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w w:val="24"/>
          <w:sz w:val="22"/>
          <w:szCs w:val="22"/>
        </w:rPr>
        <w:t> </w:t>
      </w:r>
    </w:p>
    <w:p w14:paraId="61A219AA" w14:textId="77777777" w:rsidR="00A6773C" w:rsidRPr="000C77CD" w:rsidRDefault="00C92989">
      <w:pPr>
        <w:spacing w:before="10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lastRenderedPageBreak/>
        <w:t>VP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ca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                       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                                                     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                                                                                                                                                                               </w:t>
      </w:r>
      <w:r w:rsidRPr="000C77CD">
        <w:rPr>
          <w:rFonts w:asciiTheme="majorHAnsi" w:eastAsia="Calibri" w:hAnsiTheme="majorHAnsi" w:cs="Calibri"/>
          <w:spacing w:val="3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1995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1996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22BF7C3B" w14:textId="77777777" w:rsidR="00A6773C" w:rsidRPr="000C77CD" w:rsidRDefault="00C92989">
      <w:pPr>
        <w:spacing w:before="27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Led</w:t>
      </w:r>
      <w:r w:rsidRPr="000C77CD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ope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sho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bus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ness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47"/>
          <w:sz w:val="22"/>
          <w:szCs w:val="22"/>
        </w:rPr>
        <w:t>r   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270DA55F" w14:textId="77777777" w:rsidR="00A6773C" w:rsidRPr="000C77CD" w:rsidRDefault="00C92989">
      <w:pPr>
        <w:spacing w:before="7" w:line="240" w:lineRule="exact"/>
        <w:ind w:left="4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su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ca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oned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97</w:t>
      </w:r>
      <w:r w:rsidRPr="000C77CD">
        <w:rPr>
          <w:rFonts w:asciiTheme="majorHAnsi" w:eastAsia="Calibri" w:hAnsiTheme="majorHAnsi" w:cs="Calibri"/>
          <w:spacing w:val="3"/>
          <w:w w:val="59"/>
          <w:sz w:val="22"/>
          <w:szCs w:val="22"/>
        </w:rPr>
        <w:t xml:space="preserve">%   </w:t>
      </w:r>
      <w:r w:rsidRPr="000C77CD">
        <w:rPr>
          <w:rFonts w:asciiTheme="majorHAnsi" w:eastAsia="Calibri" w:hAnsiTheme="majorHAnsi" w:cs="Calibri"/>
          <w:spacing w:val="1"/>
          <w:w w:val="59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odu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ity</w:t>
      </w:r>
      <w:r w:rsidRPr="000C77CD">
        <w:rPr>
          <w:rFonts w:asciiTheme="majorHAnsi" w:eastAsia="Calibri" w:hAnsiTheme="majorHAnsi" w:cs="Calibri"/>
          <w:spacing w:val="1"/>
          <w:w w:val="42"/>
          <w:sz w:val="22"/>
          <w:szCs w:val="22"/>
        </w:rPr>
        <w:t xml:space="preserve">.   </w:t>
      </w:r>
      <w:r w:rsidRPr="000C77CD">
        <w:rPr>
          <w:rFonts w:asciiTheme="majorHAnsi" w:eastAsia="Calibri" w:hAnsiTheme="majorHAnsi" w:cs="Calibri"/>
          <w:w w:val="43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6"/>
          <w:w w:val="43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518E015B" w14:textId="77777777" w:rsidR="00A6773C" w:rsidRPr="000C77CD" w:rsidRDefault="00C92989">
      <w:pPr>
        <w:spacing w:before="8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w w:val="24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w w:val="24"/>
          <w:sz w:val="22"/>
          <w:szCs w:val="22"/>
        </w:rPr>
        <w:t> </w:t>
      </w:r>
    </w:p>
    <w:p w14:paraId="4FD6E3B6" w14:textId="77777777" w:rsidR="00A6773C" w:rsidRPr="000C77CD" w:rsidRDefault="00C92989">
      <w:pPr>
        <w:spacing w:before="10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Ad</w:t>
      </w:r>
      <w:r w:rsidRPr="000C77CD">
        <w:rPr>
          <w:rFonts w:asciiTheme="majorHAnsi" w:eastAsia="Calibri" w:hAnsiTheme="majorHAnsi" w:cs="Calibri"/>
          <w:b/>
          <w:spacing w:val="3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tr</w:t>
      </w: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ve</w:t>
      </w:r>
      <w:r w:rsidRPr="000C77CD">
        <w:rPr>
          <w:rFonts w:asciiTheme="majorHAnsi" w:eastAsia="Calibri" w:hAnsiTheme="majorHAnsi" w:cs="Calibri"/>
          <w:b/>
          <w:spacing w:val="19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ec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iti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ca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ca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ce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                            </w:t>
      </w:r>
      <w:r w:rsidRPr="000C77CD">
        <w:rPr>
          <w:rFonts w:asciiTheme="majorHAnsi" w:eastAsia="Calibri" w:hAnsiTheme="majorHAnsi" w:cs="Calibri"/>
          <w:spacing w:val="12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                                                                                                                </w:t>
      </w:r>
      <w:r w:rsidRPr="000C77CD">
        <w:rPr>
          <w:rFonts w:asciiTheme="majorHAnsi" w:eastAsia="Calibri" w:hAnsiTheme="majorHAnsi" w:cs="Calibri"/>
          <w:spacing w:val="3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1991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1995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-1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01EAAD4A" w14:textId="77777777" w:rsidR="00A6773C" w:rsidRPr="000C77CD" w:rsidRDefault="00C92989">
      <w:pPr>
        <w:spacing w:before="27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ve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sa</w:t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Adu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nd   </w:t>
      </w:r>
      <w:r w:rsidRPr="000C77CD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Ped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tri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61"/>
          <w:sz w:val="22"/>
          <w:szCs w:val="22"/>
        </w:rPr>
        <w:t>,    </w:t>
      </w:r>
      <w:r w:rsidRPr="000C77CD">
        <w:rPr>
          <w:rFonts w:asciiTheme="majorHAnsi" w:eastAsia="Calibri" w:hAnsiTheme="majorHAnsi" w:cs="Calibri"/>
          <w:spacing w:val="2"/>
          <w:w w:val="61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za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52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nd</w:t>
      </w:r>
      <w:r w:rsidRPr="000C77CD">
        <w:rPr>
          <w:rFonts w:asciiTheme="majorHAnsi" w:eastAsia="Calibri" w:hAnsiTheme="majorHAnsi" w:cs="Calibri"/>
          <w:spacing w:val="1"/>
          <w:w w:val="53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3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phe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1"/>
          <w:w w:val="5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5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as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2306A024" w14:textId="77777777" w:rsidR="00A6773C" w:rsidRPr="000C77CD" w:rsidRDefault="00C92989">
      <w:pPr>
        <w:spacing w:before="7" w:line="240" w:lineRule="exact"/>
        <w:ind w:left="424" w:right="453"/>
        <w:jc w:val="center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abs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spacing w:val="43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1"/>
          <w:w w:val="52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nd</w:t>
      </w:r>
      <w:r w:rsidRPr="000C77CD">
        <w:rPr>
          <w:rFonts w:asciiTheme="majorHAnsi" w:eastAsia="Calibri" w:hAnsiTheme="majorHAnsi" w:cs="Calibri"/>
          <w:spacing w:val="1"/>
          <w:w w:val="63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3"/>
          <w:w w:val="63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ed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ep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n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eu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Gene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503A37A8" w14:textId="77777777" w:rsidR="00A6773C" w:rsidRPr="000C77CD" w:rsidRDefault="00C92989">
      <w:pPr>
        <w:spacing w:before="8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w w:val="24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w w:val="24"/>
          <w:sz w:val="22"/>
          <w:szCs w:val="22"/>
        </w:rPr>
        <w:t> </w:t>
      </w:r>
    </w:p>
    <w:p w14:paraId="647609D0" w14:textId="77777777" w:rsidR="00A6773C" w:rsidRPr="000C77CD" w:rsidRDefault="00C92989">
      <w:pPr>
        <w:spacing w:before="10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spacing w:val="3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ir</w:t>
      </w: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ec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3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ng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                              </w:t>
      </w:r>
      <w:r w:rsidRPr="000C77CD">
        <w:rPr>
          <w:rFonts w:asciiTheme="majorHAnsi" w:eastAsia="Calibri" w:hAnsiTheme="majorHAnsi" w:cs="Calibri"/>
          <w:spacing w:val="12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                                                                                                                    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                         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                             </w:t>
      </w:r>
      <w:r w:rsidRPr="000C77CD">
        <w:rPr>
          <w:rFonts w:asciiTheme="majorHAnsi" w:eastAsia="Calibri" w:hAnsiTheme="majorHAnsi" w:cs="Calibri"/>
          <w:spacing w:val="3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1989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1991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   </w:t>
      </w:r>
      <w:r w:rsidRPr="000C77CD">
        <w:rPr>
          <w:rFonts w:asciiTheme="majorHAnsi" w:eastAsia="Calibri" w:hAnsiTheme="majorHAnsi" w:cs="Calibri"/>
          <w:spacing w:val="12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1F634BFA" w14:textId="77777777" w:rsidR="00A6773C" w:rsidRPr="000C77CD" w:rsidRDefault="00C92989">
      <w:pPr>
        <w:spacing w:before="27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0C77CD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ir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ec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ed</w:t>
      </w:r>
      <w:r w:rsidRPr="000C77CD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riti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6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w w:val="2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2"/>
          <w:w w:val="2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6"/>
          <w:sz w:val="22"/>
          <w:szCs w:val="22"/>
        </w:rPr>
        <w:t> </w:t>
      </w:r>
    </w:p>
    <w:p w14:paraId="3F668060" w14:textId="77777777" w:rsidR="00A6773C" w:rsidRPr="000C77CD" w:rsidRDefault="00C92989">
      <w:pPr>
        <w:spacing w:line="180" w:lineRule="exact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w w:val="24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b/>
          <w:w w:val="24"/>
          <w:sz w:val="22"/>
          <w:szCs w:val="22"/>
        </w:rPr>
        <w:t> </w:t>
      </w:r>
    </w:p>
    <w:p w14:paraId="5A57B273" w14:textId="77777777" w:rsidR="00A6773C" w:rsidRPr="000C77CD" w:rsidRDefault="00C92989">
      <w:pPr>
        <w:spacing w:before="10"/>
        <w:ind w:left="10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Coo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na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b/>
          <w:spacing w:val="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r,</w:t>
      </w:r>
      <w:r w:rsidRPr="000C77CD">
        <w:rPr>
          <w:rFonts w:asciiTheme="majorHAnsi" w:eastAsia="Calibri" w:hAnsiTheme="majorHAnsi" w:cs="Calibri"/>
          <w:b/>
          <w:spacing w:val="13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genc</w:t>
      </w:r>
      <w:r w:rsidRPr="000C77CD">
        <w:rPr>
          <w:rFonts w:asciiTheme="majorHAnsi" w:eastAsia="Calibri" w:hAnsiTheme="majorHAnsi" w:cs="Calibri"/>
          <w:b/>
          <w:spacing w:val="2"/>
          <w:w w:val="52"/>
          <w:sz w:val="22"/>
          <w:szCs w:val="22"/>
        </w:rPr>
        <w:t xml:space="preserve">y   </w:t>
      </w:r>
      <w:r w:rsidRPr="000C77CD">
        <w:rPr>
          <w:rFonts w:asciiTheme="majorHAnsi" w:eastAsia="Calibri" w:hAnsiTheme="majorHAnsi" w:cs="Calibri"/>
          <w:b/>
          <w:spacing w:val="1"/>
          <w:w w:val="52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3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1"/>
          <w:w w:val="103"/>
          <w:sz w:val="22"/>
          <w:szCs w:val="22"/>
        </w:rPr>
        <w:t>si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b/>
          <w:spacing w:val="2"/>
          <w:w w:val="52"/>
          <w:sz w:val="22"/>
          <w:szCs w:val="22"/>
        </w:rPr>
        <w:t xml:space="preserve">g   </w:t>
      </w:r>
      <w:r w:rsidRPr="000C77CD">
        <w:rPr>
          <w:rFonts w:asciiTheme="majorHAnsi" w:eastAsia="Calibri" w:hAnsiTheme="majorHAnsi" w:cs="Calibri"/>
          <w:b/>
          <w:spacing w:val="1"/>
          <w:w w:val="52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Se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b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b/>
          <w:spacing w:val="2"/>
          <w:w w:val="102"/>
          <w:sz w:val="22"/>
          <w:szCs w:val="22"/>
        </w:rPr>
        <w:t>ce</w:t>
      </w:r>
      <w:r w:rsidRPr="000C77CD">
        <w:rPr>
          <w:rFonts w:asciiTheme="majorHAnsi" w:eastAsia="Calibri" w:hAnsiTheme="majorHAnsi" w:cs="Calibri"/>
          <w:b/>
          <w:spacing w:val="2"/>
          <w:w w:val="103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                                        </w:t>
      </w:r>
      <w:r w:rsidRPr="000C77CD">
        <w:rPr>
          <w:rFonts w:asciiTheme="majorHAnsi" w:eastAsia="Calibri" w:hAnsiTheme="majorHAnsi" w:cs="Calibri"/>
          <w:b/>
          <w:spacing w:val="2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                                      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                   </w:t>
      </w:r>
      <w:r w:rsidRPr="000C77CD">
        <w:rPr>
          <w:rFonts w:asciiTheme="majorHAnsi" w:eastAsia="Calibri" w:hAnsiTheme="majorHAnsi" w:cs="Calibri"/>
          <w:b/>
          <w:spacing w:val="3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b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b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1986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1989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6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2"/>
          <w:w w:val="2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6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2"/>
          <w:w w:val="26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6"/>
          <w:sz w:val="22"/>
          <w:szCs w:val="22"/>
        </w:rPr>
        <w:t xml:space="preserve">   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7165BBDE" w14:textId="77777777" w:rsidR="00A6773C" w:rsidRPr="000C77CD" w:rsidRDefault="00C92989">
      <w:pPr>
        <w:tabs>
          <w:tab w:val="left" w:pos="460"/>
        </w:tabs>
        <w:spacing w:before="27" w:line="247" w:lineRule="auto"/>
        <w:ind w:left="460" w:right="978" w:hanging="36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w w:val="135"/>
          <w:sz w:val="22"/>
          <w:szCs w:val="22"/>
        </w:rPr>
        <w:t>•</w:t>
      </w:r>
      <w:r w:rsidRPr="000C77CD">
        <w:rPr>
          <w:rFonts w:asciiTheme="majorHAnsi" w:hAnsiTheme="majorHAnsi"/>
          <w:sz w:val="22"/>
          <w:szCs w:val="22"/>
        </w:rPr>
        <w:tab/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anaged</w:t>
      </w:r>
      <w:r w:rsidRPr="000C77CD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40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000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s/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2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46"/>
          <w:sz w:val="22"/>
          <w:szCs w:val="22"/>
        </w:rPr>
        <w:t>t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</w:t>
      </w:r>
      <w:r w:rsidRPr="000C77CD">
        <w:rPr>
          <w:rFonts w:asciiTheme="majorHAnsi" w:eastAsia="Calibri" w:hAnsiTheme="majorHAnsi" w:cs="Calibri"/>
          <w:spacing w:val="1"/>
          <w:w w:val="58"/>
          <w:sz w:val="22"/>
          <w:szCs w:val="22"/>
        </w:rPr>
        <w:t>rt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45"/>
          <w:sz w:val="22"/>
          <w:szCs w:val="22"/>
        </w:rPr>
        <w:t>f   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B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kf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’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53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3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xpans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on</w:t>
      </w:r>
      <w:r w:rsidRPr="000C77CD">
        <w:rPr>
          <w:rFonts w:asciiTheme="majorHAnsi" w:eastAsia="Calibri" w:hAnsiTheme="majorHAnsi" w:cs="Calibri"/>
          <w:spacing w:val="1"/>
          <w:w w:val="46"/>
          <w:sz w:val="22"/>
          <w:szCs w:val="22"/>
        </w:rPr>
        <w:t xml:space="preserve">    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52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52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5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Re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ou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nd   </w:t>
      </w:r>
      <w:r w:rsidRPr="000C77CD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Le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au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66E52889" w14:textId="77777777" w:rsidR="00A6773C" w:rsidRPr="000C77CD" w:rsidRDefault="00C92989">
      <w:pPr>
        <w:spacing w:before="11"/>
        <w:ind w:left="100"/>
        <w:rPr>
          <w:rFonts w:asciiTheme="majorHAnsi" w:eastAsia="Calibri" w:hAnsiTheme="majorHAnsi" w:cs="Calibri"/>
          <w:sz w:val="22"/>
          <w:szCs w:val="22"/>
        </w:rPr>
        <w:sectPr w:rsidR="00A6773C" w:rsidRPr="000C77CD">
          <w:footerReference w:type="default" r:id="rId7"/>
          <w:pgSz w:w="12240" w:h="15840"/>
          <w:pgMar w:top="1020" w:right="1480" w:bottom="280" w:left="1700" w:header="0" w:footer="1044" w:gutter="0"/>
          <w:pgNumType w:start="2"/>
          <w:cols w:space="720"/>
        </w:sectPr>
      </w:pP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C77CD">
        <w:rPr>
          <w:rFonts w:asciiTheme="majorHAnsi" w:eastAsia="Calibri" w:hAnsiTheme="majorHAnsi" w:cs="Calibri"/>
          <w:spacing w:val="1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p w14:paraId="0050F766" w14:textId="77777777" w:rsidR="00A6773C" w:rsidRPr="000C77CD" w:rsidRDefault="00C92989">
      <w:pPr>
        <w:spacing w:before="67" w:line="262" w:lineRule="auto"/>
        <w:ind w:left="140" w:right="175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sz w:val="22"/>
          <w:szCs w:val="22"/>
        </w:rPr>
        <w:lastRenderedPageBreak/>
        <w:pict w14:anchorId="57A37E1F">
          <v:group id="_x0000_s1027" style="position:absolute;left:0;text-align:left;margin-left:88.55pt;margin-top:17.6pt;width:434.9pt;height:0;z-index:-251658240;mso-position-horizontal-relative:page" coordorigin="1771,352" coordsize="8698,0">
            <v:shape id="_x0000_s1028" style="position:absolute;left:1771;top:352;width:8698;height:0" coordorigin="1771,352" coordsize="8698,0" path="m1771,352r8698,e" filled="f" strokeweight=".58pt">
              <v:path arrowok="t"/>
            </v:shape>
            <w10:wrap anchorx="page"/>
          </v:group>
        </w:pict>
      </w:r>
      <w:r w:rsidRPr="000C77CD">
        <w:rPr>
          <w:rFonts w:asciiTheme="majorHAnsi" w:eastAsia="Calibri" w:hAnsiTheme="majorHAnsi" w:cs="Calibri"/>
          <w:spacing w:val="3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ir</w:t>
      </w:r>
      <w:r w:rsidRPr="000C77CD">
        <w:rPr>
          <w:rFonts w:asciiTheme="majorHAnsi" w:eastAsia="Calibri" w:hAnsiTheme="majorHAnsi" w:cs="Calibri"/>
          <w:spacing w:val="2"/>
          <w:sz w:val="22"/>
          <w:szCs w:val="22"/>
        </w:rPr>
        <w:t>ec</w:t>
      </w:r>
      <w:r w:rsidRPr="000C77CD">
        <w:rPr>
          <w:rFonts w:asciiTheme="majorHAnsi" w:eastAsia="Calibri" w:hAnsiTheme="majorHAnsi" w:cs="Calibri"/>
          <w:spacing w:val="1"/>
          <w:sz w:val="22"/>
          <w:szCs w:val="22"/>
        </w:rPr>
        <w:t>t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riti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                                  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                                                                                                                    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                                                                                                               </w:t>
      </w:r>
      <w:r w:rsidRPr="000C77CD">
        <w:rPr>
          <w:rFonts w:asciiTheme="majorHAnsi" w:eastAsia="Calibri" w:hAnsiTheme="majorHAnsi" w:cs="Calibri"/>
          <w:spacing w:val="3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                                                                                            </w:t>
      </w:r>
      <w:r w:rsidRPr="000C77CD">
        <w:rPr>
          <w:rFonts w:asciiTheme="majorHAnsi" w:eastAsia="Calibri" w:hAnsiTheme="majorHAnsi" w:cs="Calibri"/>
          <w:spacing w:val="3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   </w:t>
      </w:r>
      <w:r w:rsidRPr="000C77CD">
        <w:rPr>
          <w:rFonts w:asciiTheme="majorHAnsi" w:eastAsia="Calibri" w:hAnsiTheme="majorHAnsi" w:cs="Calibri"/>
          <w:spacing w:val="4"/>
          <w:w w:val="25"/>
          <w:sz w:val="22"/>
          <w:szCs w:val="22"/>
        </w:rPr>
        <w:t xml:space="preserve">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1975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1986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10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nu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ng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n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300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1000</w:t>
      </w:r>
      <w:r w:rsidRPr="000C77CD">
        <w:rPr>
          <w:rFonts w:asciiTheme="majorHAnsi" w:eastAsia="Calibri" w:hAnsiTheme="majorHAnsi" w:cs="Calibri"/>
          <w:w w:val="34"/>
          <w:sz w:val="22"/>
          <w:szCs w:val="22"/>
        </w:rPr>
        <w:t>-­</w:t>
      </w:r>
      <w:r w:rsidRPr="000C77CD">
        <w:rPr>
          <w:rFonts w:asciiTheme="majorHAnsi" w:eastAsia="Calibri" w:hAnsiTheme="majorHAnsi" w:cs="Calibri"/>
          <w:spacing w:val="1"/>
          <w:w w:val="34"/>
          <w:sz w:val="22"/>
          <w:szCs w:val="22"/>
        </w:rPr>
        <w:t>‐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be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v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2"/>
          <w:w w:val="67"/>
          <w:sz w:val="22"/>
          <w:szCs w:val="22"/>
        </w:rPr>
        <w:t xml:space="preserve">nd   </w:t>
      </w:r>
      <w:r w:rsidRPr="000C77CD">
        <w:rPr>
          <w:rFonts w:asciiTheme="majorHAnsi" w:eastAsia="Calibri" w:hAnsiTheme="majorHAnsi" w:cs="Calibri"/>
          <w:spacing w:val="1"/>
          <w:w w:val="67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mm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y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54"/>
          <w:sz w:val="22"/>
          <w:szCs w:val="22"/>
        </w:rPr>
        <w:t xml:space="preserve">d   </w:t>
      </w:r>
      <w:r w:rsidRPr="000C77CD">
        <w:rPr>
          <w:rFonts w:asciiTheme="majorHAnsi" w:eastAsia="Calibri" w:hAnsiTheme="majorHAnsi" w:cs="Calibri"/>
          <w:spacing w:val="1"/>
          <w:w w:val="54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f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pa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dea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2"/>
          <w:w w:val="52"/>
          <w:sz w:val="22"/>
          <w:szCs w:val="22"/>
        </w:rPr>
        <w:t xml:space="preserve">g   </w:t>
      </w:r>
      <w:r w:rsidRPr="000C77CD">
        <w:rPr>
          <w:rFonts w:asciiTheme="majorHAnsi" w:eastAsia="Calibri" w:hAnsiTheme="majorHAnsi" w:cs="Calibri"/>
          <w:spacing w:val="1"/>
          <w:w w:val="52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3"/>
          <w:w w:val="102"/>
          <w:sz w:val="22"/>
          <w:szCs w:val="22"/>
        </w:rPr>
        <w:t>w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it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bu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,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hea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rt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and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neu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o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c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a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3"/>
          <w:sz w:val="22"/>
          <w:szCs w:val="22"/>
        </w:rPr>
        <w:t>g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0C77CD">
        <w:rPr>
          <w:rFonts w:asciiTheme="majorHAnsi" w:eastAsia="Calibri" w:hAnsiTheme="majorHAnsi" w:cs="Calibri"/>
          <w:spacing w:val="1"/>
          <w:w w:val="42"/>
          <w:sz w:val="22"/>
          <w:szCs w:val="22"/>
        </w:rPr>
        <w:t>,   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sp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na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l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co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d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spacing w:val="1"/>
          <w:w w:val="25"/>
          <w:sz w:val="22"/>
          <w:szCs w:val="22"/>
        </w:rPr>
        <w:t> 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n</w:t>
      </w:r>
      <w:r w:rsidRPr="000C77CD">
        <w:rPr>
          <w:rFonts w:asciiTheme="majorHAnsi" w:eastAsia="Calibri" w:hAnsiTheme="majorHAnsi" w:cs="Calibri"/>
          <w:spacing w:val="1"/>
          <w:w w:val="102"/>
          <w:sz w:val="22"/>
          <w:szCs w:val="22"/>
        </w:rPr>
        <w:t>j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u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ri</w:t>
      </w:r>
      <w:r w:rsidRPr="000C77CD">
        <w:rPr>
          <w:rFonts w:asciiTheme="majorHAnsi" w:eastAsia="Calibri" w:hAnsiTheme="majorHAnsi" w:cs="Calibri"/>
          <w:spacing w:val="2"/>
          <w:w w:val="102"/>
          <w:sz w:val="22"/>
          <w:szCs w:val="22"/>
        </w:rPr>
        <w:t>es</w:t>
      </w:r>
      <w:r w:rsidRPr="000C77CD">
        <w:rPr>
          <w:rFonts w:asciiTheme="majorHAnsi" w:eastAsia="Calibri" w:hAnsiTheme="majorHAnsi" w:cs="Calibri"/>
          <w:spacing w:val="1"/>
          <w:w w:val="103"/>
          <w:sz w:val="22"/>
          <w:szCs w:val="22"/>
        </w:rPr>
        <w:t>.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 </w:t>
      </w:r>
    </w:p>
    <w:p w14:paraId="3D2FBF8C" w14:textId="77777777" w:rsidR="00A6773C" w:rsidRPr="000C77CD" w:rsidRDefault="00C92989">
      <w:pPr>
        <w:spacing w:line="120" w:lineRule="exact"/>
        <w:ind w:left="140"/>
        <w:rPr>
          <w:rFonts w:asciiTheme="majorHAnsi" w:eastAsia="Calibri" w:hAnsiTheme="majorHAnsi" w:cs="Calibri"/>
          <w:sz w:val="22"/>
          <w:szCs w:val="22"/>
        </w:rPr>
      </w:pPr>
      <w:r w:rsidRPr="000C77CD">
        <w:rPr>
          <w:rFonts w:asciiTheme="majorHAnsi" w:hAnsiTheme="majorHAnsi"/>
          <w:sz w:val="22"/>
          <w:szCs w:val="22"/>
        </w:rPr>
        <w:pict w14:anchorId="362A4C3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8pt;margin-top:6.35pt;width:437.2pt;height:328.6pt;z-index:-25165721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28"/>
                    <w:gridCol w:w="557"/>
                    <w:gridCol w:w="933"/>
                    <w:gridCol w:w="604"/>
                    <w:gridCol w:w="708"/>
                    <w:gridCol w:w="634"/>
                    <w:gridCol w:w="720"/>
                    <w:gridCol w:w="819"/>
                    <w:gridCol w:w="745"/>
                    <w:gridCol w:w="996"/>
                  </w:tblGrid>
                  <w:tr w:rsidR="00A6773C" w14:paraId="20A2269B" w14:textId="77777777">
                    <w:trPr>
                      <w:trHeight w:hRule="exact" w:val="535"/>
                    </w:trPr>
                    <w:tc>
                      <w:tcPr>
                        <w:tcW w:w="3518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56124F" w14:textId="77777777" w:rsidR="00A6773C" w:rsidRDefault="00C92989">
                        <w:pPr>
                          <w:spacing w:before="14" w:line="251" w:lineRule="auto"/>
                          <w:ind w:left="40" w:right="84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Sta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Card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64"/>
                            <w:sz w:val="22"/>
                            <w:szCs w:val="22"/>
                          </w:rPr>
                          <w:t xml:space="preserve">ac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64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                                  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                                                          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            </w:t>
                        </w:r>
                        <w:r>
                          <w:rPr>
                            <w:rFonts w:ascii="Calibri" w:eastAsia="Calibri" w:hAnsi="Calibri" w:cs="Calibri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  <w:tc>
                      <w:tcPr>
                        <w:tcW w:w="6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091931" w14:textId="77777777" w:rsidR="00A6773C" w:rsidRDefault="00C92989">
                        <w:pPr>
                          <w:spacing w:before="14"/>
                          <w:ind w:left="122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  <w:p w14:paraId="61186B5A" w14:textId="77777777" w:rsidR="00A6773C" w:rsidRDefault="00C92989">
                        <w:pPr>
                          <w:spacing w:before="12" w:line="240" w:lineRule="exact"/>
                          <w:ind w:left="122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DB53F6" w14:textId="77777777" w:rsidR="00A6773C" w:rsidRDefault="00C92989">
                        <w:pPr>
                          <w:spacing w:before="14"/>
                          <w:ind w:left="202" w:right="385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  <w:p w14:paraId="7930A5EF" w14:textId="77777777" w:rsidR="00A6773C" w:rsidRDefault="00C92989">
                        <w:pPr>
                          <w:spacing w:before="12" w:line="240" w:lineRule="exact"/>
                          <w:ind w:left="202" w:right="385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5AAA0D" w14:textId="77777777" w:rsidR="00A6773C" w:rsidRDefault="00C92989">
                        <w:pPr>
                          <w:spacing w:before="14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  <w:p w14:paraId="633A8D36" w14:textId="77777777" w:rsidR="00A6773C" w:rsidRDefault="00C92989">
                        <w:pPr>
                          <w:spacing w:before="12"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483E50" w14:textId="77777777" w:rsidR="00A6773C" w:rsidRDefault="00C92989">
                        <w:pPr>
                          <w:spacing w:before="14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  <w:p w14:paraId="668B59E7" w14:textId="77777777" w:rsidR="00A6773C" w:rsidRDefault="00C92989">
                        <w:pPr>
                          <w:spacing w:before="12"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04E0C4" w14:textId="77777777" w:rsidR="00A6773C" w:rsidRDefault="00C92989">
                        <w:pPr>
                          <w:spacing w:before="14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  <w:p w14:paraId="552F7D9E" w14:textId="77777777" w:rsidR="00A6773C" w:rsidRDefault="00C92989">
                        <w:pPr>
                          <w:spacing w:before="12"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F2FC01" w14:textId="77777777" w:rsidR="00A6773C" w:rsidRDefault="00C92989">
                        <w:pPr>
                          <w:spacing w:before="14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1985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1986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  <w:p w14:paraId="19BA7188" w14:textId="77777777" w:rsidR="00A6773C" w:rsidRDefault="00C92989">
                        <w:pPr>
                          <w:spacing w:before="12"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1984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1985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A6773C" w14:paraId="78DE31C9" w14:textId="77777777">
                    <w:trPr>
                      <w:trHeight w:hRule="exact" w:val="441"/>
                    </w:trPr>
                    <w:tc>
                      <w:tcPr>
                        <w:tcW w:w="8744" w:type="dxa"/>
                        <w:gridSpan w:val="10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AFC4A1" w14:textId="77777777" w:rsidR="00A6773C" w:rsidRDefault="00C92989">
                        <w:pPr>
                          <w:spacing w:before="17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Cen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3"/>
                            <w:sz w:val="22"/>
                            <w:szCs w:val="22"/>
                          </w:rPr>
                          <w:t>,    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lli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no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  <w:p w14:paraId="7D17106D" w14:textId="77777777" w:rsidR="00A6773C" w:rsidRDefault="00C92989">
                        <w:pPr>
                          <w:spacing w:line="140" w:lineRule="exact"/>
                          <w:ind w:left="4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</w:tr>
                  <w:tr w:rsidR="00A6773C" w14:paraId="449CA961" w14:textId="77777777">
                    <w:trPr>
                      <w:trHeight w:hRule="exact" w:val="267"/>
                    </w:trPr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28E686" w14:textId="77777777" w:rsidR="00A6773C" w:rsidRDefault="00C92989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Head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  <w:tc>
                      <w:tcPr>
                        <w:tcW w:w="5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20A248" w14:textId="77777777" w:rsidR="00A6773C" w:rsidRDefault="00C92989">
                        <w:pPr>
                          <w:spacing w:line="240" w:lineRule="exact"/>
                          <w:ind w:left="172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FE8AE3" w14:textId="77777777" w:rsidR="00A6773C" w:rsidRDefault="00C92989">
                        <w:pPr>
                          <w:spacing w:line="240" w:lineRule="exact"/>
                          <w:ind w:left="299" w:right="513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6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22DB11" w14:textId="77777777" w:rsidR="00A6773C" w:rsidRDefault="00C92989">
                        <w:pPr>
                          <w:spacing w:line="240" w:lineRule="exact"/>
                          <w:ind w:left="122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3AE249" w14:textId="77777777" w:rsidR="00A6773C" w:rsidRDefault="00C92989">
                        <w:pPr>
                          <w:spacing w:line="240" w:lineRule="exact"/>
                          <w:ind w:left="202" w:right="385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07E376" w14:textId="77777777" w:rsidR="00A6773C" w:rsidRDefault="00C92989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ADF0A5" w14:textId="77777777" w:rsidR="00A6773C" w:rsidRDefault="00C92989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F5CE6B" w14:textId="77777777" w:rsidR="00A6773C" w:rsidRDefault="00C92989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FCCEF6" w14:textId="77777777" w:rsidR="00A6773C" w:rsidRDefault="00C92989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1982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1984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A6773C" w14:paraId="0CA10B5D" w14:textId="77777777">
                    <w:trPr>
                      <w:trHeight w:hRule="exact" w:val="242"/>
                    </w:trPr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1ACB60" w14:textId="77777777" w:rsidR="00A6773C" w:rsidRDefault="00C92989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Sta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                             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5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F8F340" w14:textId="77777777" w:rsidR="00A6773C" w:rsidRDefault="00C92989">
                        <w:pPr>
                          <w:spacing w:line="240" w:lineRule="exact"/>
                          <w:ind w:left="172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989BC5" w14:textId="77777777" w:rsidR="00A6773C" w:rsidRDefault="00C92989">
                        <w:pPr>
                          <w:spacing w:line="240" w:lineRule="exact"/>
                          <w:ind w:left="299" w:right="513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6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9C8CEA" w14:textId="77777777" w:rsidR="00A6773C" w:rsidRDefault="00C92989">
                        <w:pPr>
                          <w:spacing w:line="240" w:lineRule="exact"/>
                          <w:ind w:left="122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D6B744" w14:textId="77777777" w:rsidR="00A6773C" w:rsidRDefault="00C92989">
                        <w:pPr>
                          <w:spacing w:line="240" w:lineRule="exact"/>
                          <w:ind w:left="202" w:right="385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415F68" w14:textId="77777777" w:rsidR="00A6773C" w:rsidRDefault="00C92989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F5D8FF" w14:textId="77777777" w:rsidR="00A6773C" w:rsidRDefault="00C92989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927BAA" w14:textId="77777777" w:rsidR="00A6773C" w:rsidRDefault="00C92989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9EF81C" w14:textId="77777777" w:rsidR="00A6773C" w:rsidRDefault="00C92989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1981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1982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A6773C" w14:paraId="0EDB34F4" w14:textId="77777777">
                    <w:trPr>
                      <w:trHeight w:hRule="exact" w:val="443"/>
                    </w:trPr>
                    <w:tc>
                      <w:tcPr>
                        <w:tcW w:w="8744" w:type="dxa"/>
                        <w:gridSpan w:val="10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3DA350" w14:textId="77777777" w:rsidR="00A6773C" w:rsidRDefault="00C92989">
                        <w:pPr>
                          <w:spacing w:before="17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Tha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Cen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2"/>
                            <w:sz w:val="22"/>
                            <w:szCs w:val="22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1"/>
                            <w:sz w:val="22"/>
                            <w:szCs w:val="22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enns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  <w:p w14:paraId="6CAEF433" w14:textId="77777777" w:rsidR="00A6773C" w:rsidRDefault="00C92989">
                        <w:pPr>
                          <w:spacing w:before="4"/>
                          <w:ind w:left="4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</w:tr>
                  <w:tr w:rsidR="00A6773C" w14:paraId="20C9465A" w14:textId="77777777">
                    <w:trPr>
                      <w:trHeight w:hRule="exact" w:val="265"/>
                    </w:trPr>
                    <w:tc>
                      <w:tcPr>
                        <w:tcW w:w="4122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8B21D3" w14:textId="77777777" w:rsidR="00A6773C" w:rsidRDefault="00C92989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        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                                                                                                                                                                          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9D6370" w14:textId="77777777" w:rsidR="00A6773C" w:rsidRDefault="00C92989">
                        <w:pPr>
                          <w:spacing w:line="240" w:lineRule="exact"/>
                          <w:ind w:left="202" w:right="385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FC739D" w14:textId="77777777" w:rsidR="00A6773C" w:rsidRDefault="00C92989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EC2328" w14:textId="77777777" w:rsidR="00A6773C" w:rsidRDefault="00C92989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0D7631" w14:textId="77777777" w:rsidR="00A6773C" w:rsidRDefault="00C92989">
                        <w:pPr>
                          <w:spacing w:line="240" w:lineRule="exact"/>
                          <w:ind w:left="299" w:right="250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7C2CA2" w14:textId="77777777" w:rsidR="00A6773C" w:rsidRDefault="00C92989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1977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1981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A6773C" w14:paraId="60B7C3A0" w14:textId="77777777">
                    <w:trPr>
                      <w:trHeight w:hRule="exact" w:val="419"/>
                    </w:trPr>
                    <w:tc>
                      <w:tcPr>
                        <w:tcW w:w="4122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9CBC24" w14:textId="77777777" w:rsidR="00A6773C" w:rsidRDefault="00C92989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osp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Cen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  <w:p w14:paraId="6BEA9BEC" w14:textId="77777777" w:rsidR="00A6773C" w:rsidRDefault="00C92989">
                        <w:pPr>
                          <w:spacing w:before="4"/>
                          <w:ind w:left="4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6CADB0" w14:textId="77777777" w:rsidR="00A6773C" w:rsidRDefault="00A6773C"/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5003A4" w14:textId="77777777" w:rsidR="00A6773C" w:rsidRDefault="00A6773C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A88817" w14:textId="77777777" w:rsidR="00A6773C" w:rsidRDefault="00A6773C"/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79A835" w14:textId="77777777" w:rsidR="00A6773C" w:rsidRDefault="00A6773C"/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36C887" w14:textId="77777777" w:rsidR="00A6773C" w:rsidRDefault="00A6773C"/>
                    </w:tc>
                  </w:tr>
                  <w:tr w:rsidR="00A6773C" w14:paraId="02CF3507" w14:textId="77777777">
                    <w:trPr>
                      <w:trHeight w:hRule="exact" w:val="267"/>
                    </w:trPr>
                    <w:tc>
                      <w:tcPr>
                        <w:tcW w:w="4122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D8B023" w14:textId="77777777" w:rsidR="00A6773C" w:rsidRDefault="00C92989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Sta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ff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ych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50"/>
                            <w:sz w:val="22"/>
                            <w:szCs w:val="22"/>
                          </w:rPr>
                          <w:t xml:space="preserve">c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50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E9EE7C" w14:textId="77777777" w:rsidR="00A6773C" w:rsidRDefault="00C92989">
                        <w:pPr>
                          <w:spacing w:line="240" w:lineRule="exact"/>
                          <w:ind w:left="202" w:right="385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6EAE44" w14:textId="77777777" w:rsidR="00A6773C" w:rsidRDefault="00C92989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20286B" w14:textId="77777777" w:rsidR="00A6773C" w:rsidRDefault="00C92989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BB4FD0" w14:textId="77777777" w:rsidR="00A6773C" w:rsidRDefault="00C92989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F1A837" w14:textId="77777777" w:rsidR="00A6773C" w:rsidRDefault="00C92989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1976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1977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A6773C" w14:paraId="663C710A" w14:textId="77777777">
                    <w:trPr>
                      <w:trHeight w:hRule="exact" w:val="269"/>
                    </w:trPr>
                    <w:tc>
                      <w:tcPr>
                        <w:tcW w:w="4122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32085C" w14:textId="77777777" w:rsidR="00A6773C" w:rsidRDefault="00C92989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Cen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1"/>
                            <w:sz w:val="22"/>
                            <w:szCs w:val="22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77A1D1" w14:textId="77777777" w:rsidR="00A6773C" w:rsidRDefault="00A6773C"/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87AB16" w14:textId="77777777" w:rsidR="00A6773C" w:rsidRDefault="00A6773C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BB54DE" w14:textId="77777777" w:rsidR="00A6773C" w:rsidRDefault="00A6773C"/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B39573" w14:textId="77777777" w:rsidR="00A6773C" w:rsidRDefault="00A6773C"/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793D96" w14:textId="77777777" w:rsidR="00A6773C" w:rsidRDefault="00A6773C"/>
                    </w:tc>
                  </w:tr>
                  <w:tr w:rsidR="00A6773C" w14:paraId="190EA8BC" w14:textId="77777777">
                    <w:trPr>
                      <w:trHeight w:hRule="exact" w:val="242"/>
                    </w:trPr>
                    <w:tc>
                      <w:tcPr>
                        <w:tcW w:w="4122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C98CC3" w14:textId="77777777" w:rsidR="00A6773C" w:rsidRDefault="00C92989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29DF8B" w14:textId="77777777" w:rsidR="00A6773C" w:rsidRDefault="00A6773C"/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71B502" w14:textId="77777777" w:rsidR="00A6773C" w:rsidRDefault="00A6773C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39DB93" w14:textId="77777777" w:rsidR="00A6773C" w:rsidRDefault="00A6773C"/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A98C0A" w14:textId="77777777" w:rsidR="00A6773C" w:rsidRDefault="00A6773C"/>
                    </w:tc>
                    <w:tc>
                      <w:tcPr>
                        <w:tcW w:w="174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6E3C5D" w14:textId="77777777" w:rsidR="00A6773C" w:rsidRDefault="00A6773C"/>
                    </w:tc>
                  </w:tr>
                  <w:tr w:rsidR="00A6773C" w14:paraId="6142A19E" w14:textId="77777777">
                    <w:trPr>
                      <w:trHeight w:hRule="exact" w:val="298"/>
                    </w:trPr>
                    <w:tc>
                      <w:tcPr>
                        <w:tcW w:w="8744" w:type="dxa"/>
                        <w:gridSpan w:val="10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6BEBD1" w14:textId="77777777" w:rsidR="00A6773C" w:rsidRDefault="00C92989">
                        <w:pPr>
                          <w:spacing w:before="17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                                                                                                                                                                              </w:t>
                        </w:r>
                      </w:p>
                    </w:tc>
                  </w:tr>
                  <w:tr w:rsidR="00A6773C" w14:paraId="10E51109" w14:textId="77777777">
                    <w:trPr>
                      <w:trHeight w:hRule="exact" w:val="285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543F0B6E" w14:textId="77777777" w:rsidR="00A6773C" w:rsidRDefault="00C92989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CE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RE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DU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11A65D6B" w14:textId="77777777" w:rsidR="00A6773C" w:rsidRDefault="00A6773C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365A9F46" w14:textId="77777777" w:rsidR="00A6773C" w:rsidRDefault="00A6773C"/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4D9D0C42" w14:textId="77777777" w:rsidR="00A6773C" w:rsidRDefault="00A6773C"/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1CEC12ED" w14:textId="77777777" w:rsidR="00A6773C" w:rsidRDefault="00A6773C"/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279EC47F" w14:textId="77777777" w:rsidR="00A6773C" w:rsidRDefault="00A6773C"/>
                    </w:tc>
                  </w:tr>
                  <w:tr w:rsidR="00A6773C" w14:paraId="1B788C11" w14:textId="77777777">
                    <w:trPr>
                      <w:trHeight w:hRule="exact" w:val="158"/>
                    </w:trPr>
                    <w:tc>
                      <w:tcPr>
                        <w:tcW w:w="4830" w:type="dxa"/>
                        <w:gridSpan w:val="5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3ECB3207" w14:textId="77777777" w:rsidR="00A6773C" w:rsidRDefault="00C92989">
                        <w:pPr>
                          <w:spacing w:line="120" w:lineRule="exact"/>
                          <w:ind w:left="4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12"/>
                            <w:szCs w:val="1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144B1362" w14:textId="77777777" w:rsidR="00A6773C" w:rsidRDefault="00A6773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1F334C1A" w14:textId="77777777" w:rsidR="00A6773C" w:rsidRDefault="00A6773C"/>
                    </w:tc>
                    <w:tc>
                      <w:tcPr>
                        <w:tcW w:w="819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DFB4F73" w14:textId="77777777" w:rsidR="00A6773C" w:rsidRDefault="00A6773C"/>
                    </w:tc>
                    <w:tc>
                      <w:tcPr>
                        <w:tcW w:w="745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7D23A59F" w14:textId="77777777" w:rsidR="00A6773C" w:rsidRDefault="00A6773C"/>
                    </w:tc>
                    <w:tc>
                      <w:tcPr>
                        <w:tcW w:w="995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5B95C377" w14:textId="77777777" w:rsidR="00A6773C" w:rsidRDefault="00A6773C"/>
                    </w:tc>
                  </w:tr>
                  <w:tr w:rsidR="00A6773C" w14:paraId="15A6587B" w14:textId="77777777">
                    <w:trPr>
                      <w:trHeight w:hRule="exact" w:val="415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A227DD" w14:textId="77777777" w:rsidR="00A6773C" w:rsidRDefault="00C92989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9"/>
                            <w:sz w:val="22"/>
                            <w:szCs w:val="22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9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4"/>
                            <w:sz w:val="22"/>
                            <w:szCs w:val="22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4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(r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ene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annua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  <w:p w14:paraId="39E03243" w14:textId="77777777" w:rsidR="00A6773C" w:rsidRDefault="00C92989">
                        <w:pPr>
                          <w:spacing w:before="4"/>
                          <w:ind w:left="4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F4FA3F" w14:textId="77777777" w:rsidR="00A6773C" w:rsidRDefault="00C92989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312EC9" w14:textId="77777777" w:rsidR="00A6773C" w:rsidRDefault="00C92989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DC9E14" w14:textId="77777777" w:rsidR="00A6773C" w:rsidRDefault="00C92989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A91C90" w14:textId="77777777" w:rsidR="00A6773C" w:rsidRDefault="00C92989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B99C1A" w14:textId="77777777" w:rsidR="00A6773C" w:rsidRDefault="00C92989">
                        <w:pPr>
                          <w:spacing w:line="240" w:lineRule="exact"/>
                          <w:ind w:left="21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2014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A6773C" w14:paraId="38D3F5B2" w14:textId="77777777">
                    <w:trPr>
                      <w:trHeight w:hRule="exact" w:val="267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9D21A7" w14:textId="77777777" w:rsidR="00A6773C" w:rsidRDefault="00C92989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xecu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                                                         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                                                                                                                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20DBA3" w14:textId="77777777" w:rsidR="00A6773C" w:rsidRDefault="00C92989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96B921" w14:textId="77777777" w:rsidR="00A6773C" w:rsidRDefault="00C92989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491AAE" w14:textId="77777777" w:rsidR="00A6773C" w:rsidRDefault="00C92989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914A13" w14:textId="77777777" w:rsidR="00A6773C" w:rsidRDefault="00C92989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D36B9B" w14:textId="77777777" w:rsidR="00A6773C" w:rsidRDefault="00C92989">
                        <w:pPr>
                          <w:spacing w:line="240" w:lineRule="exact"/>
                          <w:ind w:left="21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1998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A6773C" w14:paraId="5F0B4473" w14:textId="77777777">
                    <w:trPr>
                      <w:trHeight w:hRule="exact" w:val="417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858615" w14:textId="77777777" w:rsidR="00A6773C" w:rsidRDefault="00C92989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Sc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hoo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nes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    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  <w:p w14:paraId="3B7593FE" w14:textId="77777777" w:rsidR="00A6773C" w:rsidRDefault="00C92989">
                        <w:pPr>
                          <w:spacing w:before="4"/>
                          <w:ind w:left="4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BB523D" w14:textId="77777777" w:rsidR="00A6773C" w:rsidRDefault="00C92989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4EB545" w14:textId="77777777" w:rsidR="00A6773C" w:rsidRDefault="00C92989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8CDA01" w14:textId="77777777" w:rsidR="00A6773C" w:rsidRDefault="00C92989">
                        <w:pPr>
                          <w:spacing w:line="240" w:lineRule="exact"/>
                          <w:ind w:left="3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942C35" w14:textId="77777777" w:rsidR="00A6773C" w:rsidRDefault="00A6773C"/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70D0E9" w14:textId="77777777" w:rsidR="00A6773C" w:rsidRDefault="00A6773C"/>
                    </w:tc>
                  </w:tr>
                  <w:tr w:rsidR="00A6773C" w14:paraId="7FD5D208" w14:textId="77777777">
                    <w:trPr>
                      <w:trHeight w:hRule="exact" w:val="265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4DC665" w14:textId="77777777" w:rsidR="00A6773C" w:rsidRDefault="00C92989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34"/>
                            <w:sz w:val="22"/>
                            <w:szCs w:val="22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34"/>
                            <w:sz w:val="22"/>
                            <w:szCs w:val="22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Su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     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                                                                                                                   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C0E9A2" w14:textId="77777777" w:rsidR="00A6773C" w:rsidRDefault="00C92989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CFB6A1" w14:textId="77777777" w:rsidR="00A6773C" w:rsidRDefault="00C92989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9E22F8" w14:textId="77777777" w:rsidR="00A6773C" w:rsidRDefault="00C92989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B04DD4" w14:textId="77777777" w:rsidR="00A6773C" w:rsidRDefault="00C92989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A6674C" w14:textId="77777777" w:rsidR="00A6773C" w:rsidRDefault="00C92989">
                        <w:pPr>
                          <w:spacing w:line="240" w:lineRule="exact"/>
                          <w:ind w:left="21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2"/>
                            <w:szCs w:val="22"/>
                          </w:rPr>
                          <w:t xml:space="preserve">  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1989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A6773C" w14:paraId="585D2DAC" w14:textId="77777777">
                    <w:trPr>
                      <w:trHeight w:hRule="exact" w:val="262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E76DD3" w14:textId="77777777" w:rsidR="00A6773C" w:rsidRDefault="00C92989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2"/>
                            <w:sz w:val="22"/>
                            <w:szCs w:val="22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                        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                                                         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6D074C" w14:textId="77777777" w:rsidR="00A6773C" w:rsidRDefault="00C92989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BDF208" w14:textId="77777777" w:rsidR="00A6773C" w:rsidRDefault="00C92989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FB0DD2" w14:textId="77777777" w:rsidR="00A6773C" w:rsidRDefault="00C92989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4E274D" w14:textId="77777777" w:rsidR="00A6773C" w:rsidRDefault="00C92989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469209" w14:textId="77777777" w:rsidR="00A6773C" w:rsidRDefault="00A6773C"/>
                    </w:tc>
                  </w:tr>
                  <w:tr w:rsidR="00A6773C" w14:paraId="77B3B8D6" w14:textId="77777777">
                    <w:trPr>
                      <w:trHeight w:hRule="exact" w:val="204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AE077D" w14:textId="77777777" w:rsidR="00A6773C" w:rsidRDefault="00C92989">
                        <w:pPr>
                          <w:spacing w:line="180" w:lineRule="exact"/>
                          <w:ind w:left="40"/>
                          <w:rPr>
                            <w:rFonts w:ascii="Calibri" w:eastAsia="Calibri" w:hAnsi="Calibri"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4"/>
                            <w:sz w:val="16"/>
                            <w:szCs w:val="16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4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61FE61" w14:textId="77777777" w:rsidR="00A6773C" w:rsidRDefault="00A6773C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68C360" w14:textId="77777777" w:rsidR="00A6773C" w:rsidRDefault="00A6773C"/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1C28B2" w14:textId="77777777" w:rsidR="00A6773C" w:rsidRDefault="00A6773C"/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520105" w14:textId="77777777" w:rsidR="00A6773C" w:rsidRDefault="00A6773C"/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FDD3D0" w14:textId="77777777" w:rsidR="00A6773C" w:rsidRDefault="00A6773C"/>
                    </w:tc>
                  </w:tr>
                  <w:tr w:rsidR="00A6773C" w14:paraId="40063F3A" w14:textId="77777777">
                    <w:trPr>
                      <w:trHeight w:hRule="exact" w:val="268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C6E7B2" w14:textId="77777777" w:rsidR="00A6773C" w:rsidRDefault="00C92989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2"/>
                            <w:szCs w:val="22"/>
                          </w:rPr>
                          <w:t>BS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2"/>
                            <w:sz w:val="22"/>
                            <w:szCs w:val="22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                    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                                                                                                                                                                                                                                    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B37E8B" w14:textId="77777777" w:rsidR="00A6773C" w:rsidRDefault="00C92989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0A5D09" w14:textId="77777777" w:rsidR="00A6773C" w:rsidRDefault="00C92989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9FE122" w14:textId="77777777" w:rsidR="00A6773C" w:rsidRDefault="00C92989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8CBE66" w14:textId="77777777" w:rsidR="00A6773C" w:rsidRDefault="00C92989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714239" w14:textId="77777777" w:rsidR="00A6773C" w:rsidRDefault="00C92989">
                        <w:pPr>
                          <w:spacing w:line="240" w:lineRule="exact"/>
                          <w:ind w:left="21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1976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2"/>
                            <w:szCs w:val="22"/>
                          </w:rPr>
                          <w:t xml:space="preserve">    </w:t>
                        </w:r>
                      </w:p>
                    </w:tc>
                  </w:tr>
                  <w:tr w:rsidR="00A6773C" w14:paraId="340AC909" w14:textId="77777777">
                    <w:trPr>
                      <w:trHeight w:hRule="exact" w:val="342"/>
                    </w:trPr>
                    <w:tc>
                      <w:tcPr>
                        <w:tcW w:w="483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B46897" w14:textId="77777777" w:rsidR="00A6773C" w:rsidRDefault="00C92989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Any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1"/>
                            <w:sz w:val="22"/>
                            <w:szCs w:val="22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onne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     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                                                          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1D3E81" w14:textId="77777777" w:rsidR="00A6773C" w:rsidRDefault="00C92989">
                        <w:pPr>
                          <w:spacing w:line="240" w:lineRule="exact"/>
                          <w:ind w:left="213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F37F94" w14:textId="77777777" w:rsidR="00A6773C" w:rsidRDefault="00C92989">
                        <w:pPr>
                          <w:spacing w:line="240" w:lineRule="exact"/>
                          <w:ind w:left="299" w:right="2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722AC1" w14:textId="77777777" w:rsidR="00A6773C" w:rsidRDefault="00C92989">
                        <w:pPr>
                          <w:spacing w:line="240" w:lineRule="exact"/>
                          <w:ind w:left="299" w:right="399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DF0DB8" w14:textId="77777777" w:rsidR="00A6773C" w:rsidRDefault="00C92989">
                        <w:pPr>
                          <w:spacing w:line="240" w:lineRule="exact"/>
                          <w:ind w:left="236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1E435B" w14:textId="77777777" w:rsidR="00A6773C" w:rsidRDefault="00A6773C"/>
                    </w:tc>
                  </w:tr>
                </w:tbl>
                <w:p w14:paraId="1CCF22FB" w14:textId="77777777" w:rsidR="00A6773C" w:rsidRDefault="00A6773C"/>
              </w:txbxContent>
            </v:textbox>
            <w10:wrap anchorx="page"/>
          </v:shape>
        </w:pic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 xml:space="preserve">   </w:t>
      </w:r>
      <w:r w:rsidRPr="000C77CD">
        <w:rPr>
          <w:rFonts w:asciiTheme="majorHAnsi" w:eastAsia="Calibri" w:hAnsiTheme="majorHAnsi" w:cs="Calibri"/>
          <w:w w:val="25"/>
          <w:sz w:val="22"/>
          <w:szCs w:val="22"/>
        </w:rPr>
        <w:t> </w:t>
      </w:r>
    </w:p>
    <w:sectPr w:rsidR="00A6773C" w:rsidRPr="000C77CD">
      <w:pgSz w:w="12240" w:h="15840"/>
      <w:pgMar w:top="1020" w:right="1620" w:bottom="280" w:left="1660" w:header="0" w:footer="10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76BDA" w14:textId="77777777" w:rsidR="00C92989" w:rsidRDefault="00C92989">
      <w:r>
        <w:separator/>
      </w:r>
    </w:p>
  </w:endnote>
  <w:endnote w:type="continuationSeparator" w:id="0">
    <w:p w14:paraId="091B3064" w14:textId="77777777" w:rsidR="00C92989" w:rsidRDefault="00C92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B1DA2" w14:textId="77777777" w:rsidR="00A6773C" w:rsidRDefault="00C92989">
    <w:pPr>
      <w:spacing w:line="200" w:lineRule="exact"/>
    </w:pPr>
    <w:r>
      <w:pict w14:anchorId="233E693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4pt;margin-top:728.8pt;width:10pt;height:14pt;z-index:-251658752;mso-position-horizontal-relative:page;mso-position-vertical-relative:page" filled="f" stroked="f">
          <v:textbox inset="0,0,0,0">
            <w:txbxContent>
              <w:p w14:paraId="3712DAF8" w14:textId="77777777" w:rsidR="00A6773C" w:rsidRDefault="00C9298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50142" w14:textId="77777777" w:rsidR="00C92989" w:rsidRDefault="00C92989">
      <w:r>
        <w:separator/>
      </w:r>
    </w:p>
  </w:footnote>
  <w:footnote w:type="continuationSeparator" w:id="0">
    <w:p w14:paraId="4AD47B90" w14:textId="77777777" w:rsidR="00C92989" w:rsidRDefault="00C92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5F5D39"/>
    <w:multiLevelType w:val="multilevel"/>
    <w:tmpl w:val="16FAFE1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73C"/>
    <w:rsid w:val="000C77CD"/>
    <w:rsid w:val="00A6773C"/>
    <w:rsid w:val="00C9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3FBEF64"/>
  <w15:docId w15:val="{7342061F-8490-4EDC-9FF3-32D74E9B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1922</Words>
  <Characters>10960</Characters>
  <Application>Microsoft Office Word</Application>
  <DocSecurity>0</DocSecurity>
  <Lines>91</Lines>
  <Paragraphs>25</Paragraphs>
  <ScaleCrop>false</ScaleCrop>
  <Company/>
  <LinksUpToDate>false</LinksUpToDate>
  <CharactersWithSpaces>12857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2021-03-23T15:56:00Z</dcterms:created>
  <dcterms:modified xsi:type="dcterms:W3CDTF">2021-03-23T16:05:00Z</dcterms:modified>
</cp:coreProperties>
</file>